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7D58B" w14:textId="1D559191" w:rsidR="001B0648" w:rsidRPr="00D073A9" w:rsidRDefault="001B0648" w:rsidP="00B74D14">
      <w:pPr>
        <w:pStyle w:val="Titolo1"/>
        <w:spacing w:before="0" w:after="0"/>
        <w:jc w:val="center"/>
        <w:rPr>
          <w:rFonts w:ascii="Calibri" w:hAnsi="Calibri"/>
          <w:sz w:val="36"/>
          <w:szCs w:val="36"/>
        </w:rPr>
      </w:pPr>
      <w:r w:rsidRPr="00D073A9">
        <w:rPr>
          <w:rFonts w:ascii="Calibri" w:hAnsi="Calibri"/>
          <w:sz w:val="36"/>
          <w:szCs w:val="36"/>
        </w:rPr>
        <w:t>ALLEGATO “</w:t>
      </w:r>
      <w:r w:rsidR="00C12BD4">
        <w:rPr>
          <w:rFonts w:ascii="Calibri" w:hAnsi="Calibri"/>
          <w:sz w:val="36"/>
          <w:szCs w:val="36"/>
        </w:rPr>
        <w:t>2</w:t>
      </w:r>
      <w:r w:rsidRPr="00D073A9">
        <w:rPr>
          <w:rFonts w:ascii="Calibri" w:hAnsi="Calibri"/>
          <w:sz w:val="36"/>
          <w:szCs w:val="36"/>
        </w:rPr>
        <w:t>”</w:t>
      </w:r>
      <w:r>
        <w:rPr>
          <w:rFonts w:ascii="Calibri" w:hAnsi="Calibri"/>
          <w:sz w:val="36"/>
          <w:szCs w:val="36"/>
        </w:rPr>
        <w:t xml:space="preserve"> DGUE</w:t>
      </w:r>
    </w:p>
    <w:p w14:paraId="437E6300" w14:textId="77777777" w:rsidR="001B0648" w:rsidRDefault="001B0648">
      <w:pPr>
        <w:pStyle w:val="Annexetitre"/>
        <w:spacing w:before="0" w:after="0"/>
        <w:jc w:val="both"/>
        <w:rPr>
          <w:caps/>
          <w:sz w:val="16"/>
          <w:szCs w:val="16"/>
          <w:u w:val="none"/>
        </w:rPr>
      </w:pPr>
    </w:p>
    <w:p w14:paraId="62A8CD3E" w14:textId="77777777" w:rsidR="001B0648" w:rsidRDefault="001B0648" w:rsidP="00A30CBB">
      <w:pPr>
        <w:pStyle w:val="Annexetitre"/>
        <w:spacing w:before="0" w:after="0"/>
      </w:pPr>
      <w:r>
        <w:rPr>
          <w:caps/>
          <w:sz w:val="16"/>
          <w:szCs w:val="16"/>
          <w:u w:val="none"/>
        </w:rPr>
        <w:t>Modello di formulario peril documento di gara unico europeo (DGUE)</w:t>
      </w:r>
    </w:p>
    <w:p w14:paraId="00D69FFD" w14:textId="77777777" w:rsidR="001B0648" w:rsidRDefault="001B0648" w:rsidP="00FB3543">
      <w:pPr>
        <w:spacing w:before="0" w:after="0"/>
      </w:pPr>
    </w:p>
    <w:p w14:paraId="44C465EE" w14:textId="77777777" w:rsidR="001B0648" w:rsidRDefault="001B0648">
      <w:pPr>
        <w:pStyle w:val="ChapterTitle"/>
        <w:spacing w:before="0" w:after="0"/>
        <w:jc w:val="both"/>
      </w:pPr>
      <w:r>
        <w:rPr>
          <w:sz w:val="18"/>
          <w:szCs w:val="18"/>
        </w:rPr>
        <w:t>Parte I: Informazioni sulla procedura di appalto e sull'amministrazione aggiudicatrice o ente aggiudicatore</w:t>
      </w:r>
    </w:p>
    <w:p w14:paraId="3D873E11" w14:textId="77777777" w:rsidR="001B0648" w:rsidRPr="00DE6EC7" w:rsidRDefault="001B0648">
      <w:pPr>
        <w:spacing w:before="0" w:after="0"/>
        <w:rPr>
          <w:sz w:val="16"/>
          <w:szCs w:val="16"/>
        </w:rPr>
      </w:pPr>
    </w:p>
    <w:p w14:paraId="0864F8FB" w14:textId="77777777" w:rsidR="001B0648" w:rsidRDefault="001B0648">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24B070C1" w14:textId="77777777" w:rsidR="001B0648" w:rsidRDefault="001B0648">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1FE25F1A" w14:textId="77777777" w:rsidR="001B0648" w:rsidRDefault="001B0648">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14:paraId="4A672AC2" w14:textId="77777777" w:rsidR="001B0648" w:rsidRDefault="001B0648">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14:paraId="72E024CC" w14:textId="77777777" w:rsidR="001B0648" w:rsidRDefault="001B0648">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1BF09B86" w14:textId="77777777" w:rsidR="001B0648" w:rsidRDefault="001B0648">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14:paraId="788B2F6E" w14:textId="77777777" w:rsidR="001B0648" w:rsidRDefault="001B0648" w:rsidP="00FB3543">
      <w:pPr>
        <w:pStyle w:val="SectionTitle"/>
        <w:spacing w:before="0" w:after="0"/>
        <w:jc w:val="both"/>
        <w:rPr>
          <w:rFonts w:ascii="Arial" w:hAnsi="Arial" w:cs="Arial"/>
          <w:b w:val="0"/>
          <w:caps/>
          <w:sz w:val="16"/>
          <w:szCs w:val="16"/>
        </w:rPr>
      </w:pPr>
    </w:p>
    <w:p w14:paraId="0EA7814E" w14:textId="77777777" w:rsidR="001B0648" w:rsidRDefault="001B0648"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14:paraId="4B184801" w14:textId="77777777" w:rsidR="001B0648" w:rsidRPr="003A443E" w:rsidRDefault="001B0648">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B0648" w14:paraId="28571334"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D8F30D1" w14:textId="77777777" w:rsidR="001B0648" w:rsidRDefault="001B0648">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50B5B0" w14:textId="77777777" w:rsidR="001B0648" w:rsidRDefault="001B0648">
            <w:r>
              <w:rPr>
                <w:rFonts w:ascii="Arial" w:hAnsi="Arial" w:cs="Arial"/>
                <w:b/>
                <w:sz w:val="14"/>
                <w:szCs w:val="14"/>
              </w:rPr>
              <w:t>Risposta:</w:t>
            </w:r>
          </w:p>
        </w:tc>
      </w:tr>
      <w:tr w:rsidR="001B0648" w14:paraId="49284E1B"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888BE1"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xml:space="preserve">Nome: </w:t>
            </w:r>
          </w:p>
          <w:p w14:paraId="246B1659" w14:textId="77777777" w:rsidR="001B0648" w:rsidRPr="003A443E" w:rsidRDefault="001B0648">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45257B" w14:textId="30633461" w:rsidR="001B0648" w:rsidRPr="003A443E" w:rsidRDefault="00B74D14">
            <w:pPr>
              <w:rPr>
                <w:rFonts w:ascii="Arial" w:hAnsi="Arial" w:cs="Arial"/>
                <w:color w:val="000000"/>
                <w:sz w:val="14"/>
                <w:szCs w:val="14"/>
              </w:rPr>
            </w:pPr>
            <w:r>
              <w:rPr>
                <w:rFonts w:ascii="Arial" w:hAnsi="Arial" w:cs="Arial"/>
                <w:color w:val="000000"/>
                <w:sz w:val="14"/>
                <w:szCs w:val="14"/>
              </w:rPr>
              <w:t>G.A.L. Terra dei Messapi</w:t>
            </w:r>
            <w:r w:rsidR="00DE6EC7">
              <w:rPr>
                <w:rFonts w:ascii="Arial" w:hAnsi="Arial" w:cs="Arial"/>
                <w:color w:val="000000"/>
                <w:sz w:val="14"/>
                <w:szCs w:val="14"/>
              </w:rPr>
              <w:t xml:space="preserve"> </w:t>
            </w:r>
          </w:p>
          <w:p w14:paraId="66BBAEA8" w14:textId="2551971F" w:rsidR="001B0648" w:rsidRPr="00DE6EC7" w:rsidRDefault="00DE6EC7">
            <w:pPr>
              <w:rPr>
                <w:rFonts w:ascii="Arial" w:hAnsi="Arial" w:cs="Arial"/>
                <w:color w:val="000000"/>
                <w:sz w:val="14"/>
                <w:szCs w:val="14"/>
              </w:rPr>
            </w:pPr>
            <w:r w:rsidRPr="003A443E">
              <w:rPr>
                <w:rFonts w:ascii="Arial" w:hAnsi="Arial" w:cs="Arial"/>
                <w:color w:val="000000"/>
                <w:sz w:val="14"/>
                <w:szCs w:val="14"/>
              </w:rPr>
              <w:t xml:space="preserve">[ </w:t>
            </w:r>
            <w:r w:rsidR="00B74D14">
              <w:rPr>
                <w:rFonts w:ascii="Arial" w:hAnsi="Arial" w:cs="Arial"/>
                <w:color w:val="000000"/>
                <w:sz w:val="14"/>
                <w:szCs w:val="14"/>
              </w:rPr>
              <w:t>01796490744</w:t>
            </w:r>
            <w:r w:rsidRPr="003A443E">
              <w:rPr>
                <w:rFonts w:ascii="Arial" w:hAnsi="Arial" w:cs="Arial"/>
                <w:color w:val="000000"/>
                <w:sz w:val="14"/>
                <w:szCs w:val="14"/>
              </w:rPr>
              <w:t xml:space="preserve">  ]</w:t>
            </w:r>
          </w:p>
        </w:tc>
      </w:tr>
      <w:tr w:rsidR="001B0648" w14:paraId="49E1B297"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492AF1" w14:textId="77777777" w:rsidR="001B0648" w:rsidRDefault="001B0648">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011DD1" w14:textId="77B848F3" w:rsidR="001B0648" w:rsidRDefault="001B0648">
            <w:r>
              <w:rPr>
                <w:rFonts w:ascii="Arial" w:hAnsi="Arial" w:cs="Arial"/>
                <w:b/>
                <w:sz w:val="14"/>
                <w:szCs w:val="14"/>
              </w:rPr>
              <w:t>Risposta:</w:t>
            </w:r>
            <w:r w:rsidR="0040539A">
              <w:rPr>
                <w:rFonts w:ascii="Arial" w:hAnsi="Arial" w:cs="Arial"/>
                <w:b/>
                <w:sz w:val="14"/>
                <w:szCs w:val="14"/>
              </w:rPr>
              <w:t xml:space="preserve"> </w:t>
            </w:r>
            <w:r w:rsidR="00B74D14">
              <w:rPr>
                <w:rFonts w:ascii="Arial" w:hAnsi="Arial" w:cs="Arial"/>
                <w:b/>
                <w:sz w:val="14"/>
                <w:szCs w:val="14"/>
              </w:rPr>
              <w:t>Fornitura e posa in opera</w:t>
            </w:r>
          </w:p>
        </w:tc>
      </w:tr>
      <w:tr w:rsidR="001B0648" w14:paraId="6AB5CD8C"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8D389F" w14:textId="77777777" w:rsidR="001B0648" w:rsidRDefault="001B0648">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C22FF0" w14:textId="7D535A8B" w:rsidR="001B0648" w:rsidRPr="00B74D14" w:rsidRDefault="00B74D14" w:rsidP="00B74D14">
            <w:pPr>
              <w:spacing w:before="60" w:after="60"/>
              <w:jc w:val="both"/>
              <w:rPr>
                <w:rFonts w:ascii="Arial" w:hAnsi="Arial" w:cs="Arial"/>
                <w:b/>
                <w:sz w:val="14"/>
                <w:szCs w:val="14"/>
              </w:rPr>
            </w:pPr>
            <w:bookmarkStart w:id="0" w:name="_Hlk61972811"/>
            <w:r w:rsidRPr="00B74D14">
              <w:rPr>
                <w:rFonts w:ascii="Arial" w:hAnsi="Arial" w:cs="Arial"/>
                <w:b/>
                <w:sz w:val="14"/>
                <w:szCs w:val="14"/>
              </w:rPr>
              <w:t xml:space="preserve">L’appalto prevede la fornitura e posa in opera, ai sensi dell’art. 59, comma 1, D. Lgs.50/2016 e </w:t>
            </w:r>
            <w:proofErr w:type="spellStart"/>
            <w:r w:rsidRPr="00B74D14">
              <w:rPr>
                <w:rFonts w:ascii="Arial" w:hAnsi="Arial" w:cs="Arial"/>
                <w:b/>
                <w:sz w:val="14"/>
                <w:szCs w:val="14"/>
              </w:rPr>
              <w:t>s.m.i.</w:t>
            </w:r>
            <w:proofErr w:type="spellEnd"/>
            <w:r w:rsidRPr="00B74D14">
              <w:rPr>
                <w:rFonts w:ascii="Arial" w:hAnsi="Arial" w:cs="Arial"/>
                <w:b/>
                <w:sz w:val="14"/>
                <w:szCs w:val="14"/>
              </w:rPr>
              <w:t xml:space="preserve"> sulla base di progetto esecutivo, di 8 totem informativi, i cui contenuti sono finalizzati al “</w:t>
            </w:r>
            <w:bookmarkEnd w:id="0"/>
            <w:r w:rsidRPr="00B74D14">
              <w:rPr>
                <w:rFonts w:ascii="Arial" w:hAnsi="Arial" w:cs="Arial"/>
                <w:b/>
                <w:sz w:val="14"/>
                <w:szCs w:val="14"/>
              </w:rPr>
              <w:t>Miglioramento dell'attrattività del territorio attraverso l'installazione di attrezzature e arredamento urbano dotati di Smart Technologies che migliorino l'esperienza di viaggio e incentivino la fruizione lenta e innovativa degli itinerari”.</w:t>
            </w:r>
          </w:p>
        </w:tc>
      </w:tr>
      <w:tr w:rsidR="001B0648" w14:paraId="6E372AE8"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9B5903" w14:textId="77777777" w:rsidR="001B0648" w:rsidRDefault="001B0648">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B2AA2B" w14:textId="77777777" w:rsidR="001B0648" w:rsidRDefault="001B0648">
            <w:r>
              <w:rPr>
                <w:rFonts w:ascii="Arial" w:hAnsi="Arial" w:cs="Arial"/>
                <w:sz w:val="14"/>
                <w:szCs w:val="14"/>
              </w:rPr>
              <w:t>[   ]</w:t>
            </w:r>
          </w:p>
        </w:tc>
      </w:tr>
      <w:tr w:rsidR="001B0648" w14:paraId="06126BC7" w14:textId="77777777" w:rsidTr="00B74D14">
        <w:trPr>
          <w:trHeight w:val="88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75E6B7"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xml:space="preserve">CIG </w:t>
            </w:r>
          </w:p>
          <w:p w14:paraId="2720CBA1"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CUP (ove previsto)</w:t>
            </w:r>
          </w:p>
          <w:p w14:paraId="3030AE77" w14:textId="77777777" w:rsidR="001B0648" w:rsidRPr="003A443E" w:rsidRDefault="001B0648">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920C5E" w14:textId="77777777" w:rsidR="00920E27" w:rsidRDefault="00920E27">
            <w:pPr>
              <w:rPr>
                <w:rFonts w:ascii="Arial" w:hAnsi="Arial" w:cs="Arial"/>
                <w:b/>
                <w:sz w:val="14"/>
                <w:szCs w:val="14"/>
              </w:rPr>
            </w:pPr>
            <w:r w:rsidRPr="00920E27">
              <w:rPr>
                <w:rFonts w:ascii="Arial" w:hAnsi="Arial" w:cs="Arial"/>
                <w:b/>
                <w:sz w:val="14"/>
                <w:szCs w:val="14"/>
              </w:rPr>
              <w:t>9935856FBD</w:t>
            </w:r>
            <w:r w:rsidRPr="00B74D14">
              <w:rPr>
                <w:rFonts w:ascii="Arial" w:hAnsi="Arial" w:cs="Arial"/>
                <w:b/>
                <w:sz w:val="14"/>
                <w:szCs w:val="14"/>
              </w:rPr>
              <w:t xml:space="preserve"> </w:t>
            </w:r>
          </w:p>
          <w:p w14:paraId="29ED0CD7" w14:textId="077E6FC2" w:rsidR="00DE6EC7" w:rsidRPr="0040539A" w:rsidRDefault="00B74D14">
            <w:pPr>
              <w:rPr>
                <w:rFonts w:ascii="Arial" w:hAnsi="Arial" w:cs="Arial"/>
                <w:color w:val="000000"/>
                <w:sz w:val="14"/>
                <w:szCs w:val="14"/>
              </w:rPr>
            </w:pPr>
            <w:r w:rsidRPr="00B74D14">
              <w:rPr>
                <w:rFonts w:ascii="Arial" w:hAnsi="Arial" w:cs="Arial"/>
                <w:b/>
                <w:sz w:val="14"/>
                <w:szCs w:val="14"/>
              </w:rPr>
              <w:t>B59D200068800</w:t>
            </w:r>
            <w:r w:rsidR="003872E0">
              <w:rPr>
                <w:rFonts w:ascii="Arial" w:hAnsi="Arial" w:cs="Arial"/>
                <w:b/>
                <w:sz w:val="14"/>
                <w:szCs w:val="14"/>
              </w:rPr>
              <w:t>0</w:t>
            </w:r>
            <w:r w:rsidRPr="00B74D14">
              <w:rPr>
                <w:rFonts w:ascii="Arial" w:hAnsi="Arial" w:cs="Arial"/>
                <w:b/>
                <w:sz w:val="14"/>
                <w:szCs w:val="14"/>
              </w:rPr>
              <w:t>2</w:t>
            </w:r>
          </w:p>
        </w:tc>
      </w:tr>
    </w:tbl>
    <w:p w14:paraId="0BBD5257" w14:textId="77777777" w:rsidR="001B0648" w:rsidRDefault="001B0648">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790C8B0D" w14:textId="77777777" w:rsidR="001B0648" w:rsidRDefault="001B0648" w:rsidP="00FB3543">
      <w:pPr>
        <w:pStyle w:val="ChapterTitle"/>
        <w:pageBreakBefore/>
        <w:rPr>
          <w:rFonts w:ascii="Arial" w:hAnsi="Arial" w:cs="Arial"/>
          <w:b w:val="0"/>
          <w:caps/>
          <w:sz w:val="16"/>
          <w:szCs w:val="16"/>
        </w:rPr>
      </w:pPr>
      <w:r>
        <w:rPr>
          <w:sz w:val="18"/>
          <w:szCs w:val="18"/>
        </w:rPr>
        <w:lastRenderedPageBreak/>
        <w:t>Parte II: Informazioni sull'operatore economico</w:t>
      </w:r>
    </w:p>
    <w:p w14:paraId="713F5B72" w14:textId="77777777" w:rsidR="001B0648" w:rsidRDefault="001B0648"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1B0648" w14:paraId="309DEA29"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6A409A5" w14:textId="77777777" w:rsidR="001B0648" w:rsidRDefault="001B0648">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E12C1B3" w14:textId="77777777" w:rsidR="001B0648" w:rsidRDefault="001B0648">
            <w:pPr>
              <w:pStyle w:val="Text1"/>
              <w:ind w:left="0"/>
            </w:pPr>
            <w:r>
              <w:rPr>
                <w:rFonts w:ascii="Arial" w:hAnsi="Arial" w:cs="Arial"/>
                <w:b/>
                <w:sz w:val="14"/>
                <w:szCs w:val="14"/>
              </w:rPr>
              <w:t>Risposta:</w:t>
            </w:r>
          </w:p>
        </w:tc>
      </w:tr>
      <w:tr w:rsidR="001B0648" w14:paraId="42F9781C"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52D03BB" w14:textId="77777777" w:rsidR="001B0648" w:rsidRDefault="001B0648">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AF4F8CC" w14:textId="77777777" w:rsidR="001B0648" w:rsidRDefault="001B0648">
            <w:pPr>
              <w:pStyle w:val="Text1"/>
              <w:ind w:left="0"/>
            </w:pPr>
            <w:r>
              <w:rPr>
                <w:rFonts w:ascii="Arial" w:hAnsi="Arial" w:cs="Arial"/>
                <w:sz w:val="14"/>
                <w:szCs w:val="14"/>
              </w:rPr>
              <w:t>[   ]</w:t>
            </w:r>
          </w:p>
        </w:tc>
      </w:tr>
      <w:tr w:rsidR="001B0648" w14:paraId="3C94AFA5" w14:textId="77777777"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781A761" w14:textId="77777777" w:rsidR="001B0648" w:rsidRDefault="001B0648">
            <w:pPr>
              <w:pStyle w:val="Text1"/>
              <w:ind w:left="0"/>
              <w:rPr>
                <w:rFonts w:ascii="Arial" w:hAnsi="Arial" w:cs="Arial"/>
                <w:sz w:val="14"/>
                <w:szCs w:val="14"/>
              </w:rPr>
            </w:pPr>
            <w:r>
              <w:rPr>
                <w:rFonts w:ascii="Arial" w:hAnsi="Arial" w:cs="Arial"/>
                <w:sz w:val="14"/>
                <w:szCs w:val="14"/>
              </w:rPr>
              <w:t>Partita IVA, se applicabile:</w:t>
            </w:r>
          </w:p>
          <w:p w14:paraId="43FF32F1" w14:textId="77777777" w:rsidR="001B0648" w:rsidRDefault="001B0648">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0522763" w14:textId="77777777" w:rsidR="001B0648" w:rsidRDefault="001B0648">
            <w:pPr>
              <w:pStyle w:val="Text1"/>
              <w:ind w:left="0"/>
              <w:rPr>
                <w:rFonts w:ascii="Arial" w:hAnsi="Arial" w:cs="Arial"/>
                <w:sz w:val="14"/>
                <w:szCs w:val="14"/>
              </w:rPr>
            </w:pPr>
            <w:r>
              <w:rPr>
                <w:rFonts w:ascii="Arial" w:hAnsi="Arial" w:cs="Arial"/>
                <w:sz w:val="14"/>
                <w:szCs w:val="14"/>
              </w:rPr>
              <w:t>[   ]</w:t>
            </w:r>
          </w:p>
          <w:p w14:paraId="5ABDC0A7" w14:textId="77777777" w:rsidR="001B0648" w:rsidRDefault="001B0648">
            <w:pPr>
              <w:pStyle w:val="Text1"/>
              <w:ind w:left="0"/>
            </w:pPr>
            <w:r>
              <w:rPr>
                <w:rFonts w:ascii="Arial" w:hAnsi="Arial" w:cs="Arial"/>
                <w:sz w:val="14"/>
                <w:szCs w:val="14"/>
              </w:rPr>
              <w:t>[   ]</w:t>
            </w:r>
          </w:p>
        </w:tc>
      </w:tr>
      <w:tr w:rsidR="001B0648" w14:paraId="1FD7371A"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F2312C7" w14:textId="77777777" w:rsidR="001B0648" w:rsidRDefault="001B0648">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F941ADB" w14:textId="77777777" w:rsidR="001B0648" w:rsidRDefault="001B0648">
            <w:pPr>
              <w:pStyle w:val="Text1"/>
              <w:ind w:left="0"/>
            </w:pPr>
            <w:r>
              <w:rPr>
                <w:rFonts w:ascii="Arial" w:hAnsi="Arial" w:cs="Arial"/>
                <w:sz w:val="14"/>
                <w:szCs w:val="14"/>
              </w:rPr>
              <w:t>[……………]</w:t>
            </w:r>
          </w:p>
        </w:tc>
      </w:tr>
      <w:tr w:rsidR="001B0648" w14:paraId="35B70225" w14:textId="77777777"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E699785" w14:textId="77777777" w:rsidR="001B0648" w:rsidRPr="003A443E" w:rsidRDefault="001B0648">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53E69033" w14:textId="77777777" w:rsidR="001B0648" w:rsidRPr="003A443E" w:rsidRDefault="001B0648">
            <w:pPr>
              <w:pStyle w:val="Text1"/>
              <w:ind w:left="0"/>
              <w:rPr>
                <w:rFonts w:ascii="Arial" w:hAnsi="Arial" w:cs="Arial"/>
                <w:color w:val="000000"/>
                <w:sz w:val="14"/>
                <w:szCs w:val="14"/>
              </w:rPr>
            </w:pPr>
            <w:r w:rsidRPr="003A443E">
              <w:rPr>
                <w:rFonts w:ascii="Arial" w:hAnsi="Arial" w:cs="Arial"/>
                <w:color w:val="000000"/>
                <w:sz w:val="14"/>
                <w:szCs w:val="14"/>
              </w:rPr>
              <w:t>Telefono:</w:t>
            </w:r>
          </w:p>
          <w:p w14:paraId="4F36C7EC" w14:textId="77777777" w:rsidR="001B0648" w:rsidRPr="003A443E" w:rsidRDefault="001B0648">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03A088F2" w14:textId="77777777" w:rsidR="001B0648" w:rsidRPr="003A443E" w:rsidRDefault="001B0648">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0B26815" w14:textId="77777777" w:rsidR="001B0648" w:rsidRDefault="001B0648">
            <w:pPr>
              <w:pStyle w:val="Text1"/>
              <w:ind w:left="0"/>
              <w:rPr>
                <w:rFonts w:ascii="Arial" w:hAnsi="Arial" w:cs="Arial"/>
                <w:sz w:val="14"/>
                <w:szCs w:val="14"/>
              </w:rPr>
            </w:pPr>
            <w:r>
              <w:rPr>
                <w:rFonts w:ascii="Arial" w:hAnsi="Arial" w:cs="Arial"/>
                <w:sz w:val="14"/>
                <w:szCs w:val="14"/>
              </w:rPr>
              <w:t>[……………]</w:t>
            </w:r>
          </w:p>
          <w:p w14:paraId="174FC200" w14:textId="77777777" w:rsidR="001B0648" w:rsidRDefault="001B0648">
            <w:pPr>
              <w:pStyle w:val="Text1"/>
              <w:ind w:left="0"/>
              <w:rPr>
                <w:rFonts w:ascii="Arial" w:hAnsi="Arial" w:cs="Arial"/>
                <w:sz w:val="14"/>
                <w:szCs w:val="14"/>
              </w:rPr>
            </w:pPr>
            <w:r>
              <w:rPr>
                <w:rFonts w:ascii="Arial" w:hAnsi="Arial" w:cs="Arial"/>
                <w:sz w:val="14"/>
                <w:szCs w:val="14"/>
              </w:rPr>
              <w:t>[……………]</w:t>
            </w:r>
          </w:p>
          <w:p w14:paraId="69D241B4" w14:textId="77777777" w:rsidR="001B0648" w:rsidRDefault="001B0648">
            <w:pPr>
              <w:pStyle w:val="Text1"/>
              <w:ind w:left="0"/>
              <w:rPr>
                <w:rFonts w:ascii="Arial" w:hAnsi="Arial" w:cs="Arial"/>
                <w:sz w:val="14"/>
                <w:szCs w:val="14"/>
              </w:rPr>
            </w:pPr>
            <w:r>
              <w:rPr>
                <w:rFonts w:ascii="Arial" w:hAnsi="Arial" w:cs="Arial"/>
                <w:sz w:val="14"/>
                <w:szCs w:val="14"/>
              </w:rPr>
              <w:t>[……………]</w:t>
            </w:r>
          </w:p>
          <w:p w14:paraId="422F9013" w14:textId="77777777" w:rsidR="001B0648" w:rsidRDefault="001B0648">
            <w:pPr>
              <w:pStyle w:val="Text1"/>
              <w:ind w:left="0"/>
            </w:pPr>
            <w:r>
              <w:rPr>
                <w:rFonts w:ascii="Arial" w:hAnsi="Arial" w:cs="Arial"/>
                <w:sz w:val="14"/>
                <w:szCs w:val="14"/>
              </w:rPr>
              <w:t>[……………]</w:t>
            </w:r>
          </w:p>
        </w:tc>
      </w:tr>
      <w:tr w:rsidR="001B0648" w14:paraId="6D1C37B0"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8DA05BB" w14:textId="77777777" w:rsidR="001B0648" w:rsidRDefault="001B0648">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F1AAAED" w14:textId="77777777" w:rsidR="001B0648" w:rsidRDefault="001B0648">
            <w:pPr>
              <w:pStyle w:val="Text1"/>
              <w:ind w:left="0"/>
            </w:pPr>
            <w:r>
              <w:rPr>
                <w:rFonts w:ascii="Arial" w:hAnsi="Arial" w:cs="Arial"/>
                <w:b/>
                <w:sz w:val="14"/>
                <w:szCs w:val="14"/>
              </w:rPr>
              <w:t>Risposta:</w:t>
            </w:r>
          </w:p>
        </w:tc>
      </w:tr>
      <w:tr w:rsidR="001B0648" w14:paraId="18FF8B83"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E9142DC" w14:textId="77777777" w:rsidR="001B0648" w:rsidRDefault="001B0648"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5BEEFBA" w14:textId="77777777" w:rsidR="001B0648" w:rsidRDefault="001B0648">
            <w:pPr>
              <w:pStyle w:val="Text1"/>
              <w:ind w:left="0"/>
            </w:pPr>
            <w:r>
              <w:rPr>
                <w:rFonts w:ascii="Arial" w:hAnsi="Arial" w:cs="Arial"/>
                <w:sz w:val="14"/>
                <w:szCs w:val="14"/>
              </w:rPr>
              <w:t>[ ] Sì [ ] No</w:t>
            </w:r>
          </w:p>
        </w:tc>
      </w:tr>
      <w:tr w:rsidR="001B0648" w14:paraId="48BAD33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E97EB5F" w14:textId="77777777" w:rsidR="001B0648" w:rsidRPr="003A443E" w:rsidRDefault="001B0648"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452D59A1" w14:textId="77777777" w:rsidR="001B0648" w:rsidRPr="003A443E" w:rsidRDefault="001B0648">
            <w:pPr>
              <w:pStyle w:val="Text1"/>
              <w:spacing w:before="0" w:after="0"/>
              <w:ind w:left="0"/>
              <w:rPr>
                <w:rFonts w:ascii="Arial" w:hAnsi="Arial" w:cs="Arial"/>
                <w:b/>
                <w:color w:val="000000"/>
                <w:sz w:val="14"/>
                <w:szCs w:val="14"/>
              </w:rPr>
            </w:pPr>
          </w:p>
          <w:p w14:paraId="77D43F37" w14:textId="77777777" w:rsidR="001B0648" w:rsidRPr="003A443E" w:rsidRDefault="001B0648">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248A16FF" w14:textId="77777777" w:rsidR="001B0648" w:rsidRPr="003A443E" w:rsidRDefault="001B0648">
            <w:pPr>
              <w:pStyle w:val="Text1"/>
              <w:spacing w:before="0" w:after="0"/>
              <w:ind w:left="0"/>
              <w:rPr>
                <w:rFonts w:ascii="Arial" w:hAnsi="Arial" w:cs="Arial"/>
                <w:color w:val="000000"/>
                <w:sz w:val="14"/>
                <w:szCs w:val="14"/>
              </w:rPr>
            </w:pPr>
          </w:p>
          <w:p w14:paraId="60A0EB68" w14:textId="77777777" w:rsidR="001B0648" w:rsidRPr="003A443E" w:rsidRDefault="001B0648"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1873EC85" w14:textId="77777777" w:rsidR="001B0648" w:rsidRPr="003A443E" w:rsidRDefault="001B0648"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24567D5" w14:textId="77777777" w:rsidR="001B0648" w:rsidRDefault="001B0648">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14:paraId="2BAD3517" w14:textId="77777777" w:rsidR="001B0648" w:rsidRDefault="001B0648">
            <w:pPr>
              <w:pStyle w:val="Text1"/>
              <w:spacing w:before="0" w:after="0"/>
              <w:ind w:left="0"/>
              <w:rPr>
                <w:rFonts w:ascii="Arial" w:hAnsi="Arial" w:cs="Arial"/>
                <w:sz w:val="14"/>
                <w:szCs w:val="14"/>
              </w:rPr>
            </w:pPr>
          </w:p>
          <w:p w14:paraId="2EDA7D9C" w14:textId="77777777" w:rsidR="001B0648" w:rsidRDefault="001B0648">
            <w:pPr>
              <w:pStyle w:val="Text1"/>
              <w:spacing w:before="0" w:after="0"/>
              <w:ind w:left="0"/>
              <w:rPr>
                <w:rFonts w:ascii="Arial" w:hAnsi="Arial" w:cs="Arial"/>
                <w:sz w:val="14"/>
                <w:szCs w:val="14"/>
              </w:rPr>
            </w:pPr>
          </w:p>
          <w:p w14:paraId="0F11A3BD" w14:textId="77777777" w:rsidR="001B0648" w:rsidRDefault="001B0648">
            <w:pPr>
              <w:pStyle w:val="Text1"/>
              <w:spacing w:before="0" w:after="0"/>
              <w:ind w:left="0"/>
              <w:rPr>
                <w:rFonts w:ascii="Arial" w:hAnsi="Arial" w:cs="Arial"/>
                <w:sz w:val="14"/>
                <w:szCs w:val="14"/>
              </w:rPr>
            </w:pPr>
          </w:p>
          <w:p w14:paraId="32C349E0" w14:textId="77777777" w:rsidR="001B0648" w:rsidRDefault="001B0648">
            <w:pPr>
              <w:pStyle w:val="Text1"/>
              <w:spacing w:before="0" w:after="0"/>
              <w:ind w:left="0"/>
              <w:rPr>
                <w:rFonts w:ascii="Arial" w:hAnsi="Arial" w:cs="Arial"/>
                <w:sz w:val="14"/>
                <w:szCs w:val="14"/>
              </w:rPr>
            </w:pPr>
          </w:p>
          <w:p w14:paraId="08F5E368" w14:textId="77777777" w:rsidR="001B0648" w:rsidRDefault="001B0648">
            <w:pPr>
              <w:pStyle w:val="Text1"/>
              <w:spacing w:before="0" w:after="0"/>
              <w:ind w:left="0"/>
              <w:rPr>
                <w:rFonts w:ascii="Arial" w:hAnsi="Arial" w:cs="Arial"/>
                <w:sz w:val="14"/>
                <w:szCs w:val="14"/>
              </w:rPr>
            </w:pPr>
            <w:r>
              <w:rPr>
                <w:rFonts w:ascii="Arial" w:hAnsi="Arial" w:cs="Arial"/>
                <w:sz w:val="14"/>
                <w:szCs w:val="14"/>
              </w:rPr>
              <w:t>[……………]</w:t>
            </w:r>
          </w:p>
          <w:p w14:paraId="5C21B5C4" w14:textId="77777777" w:rsidR="001B0648" w:rsidRDefault="001B0648">
            <w:pPr>
              <w:pStyle w:val="Text1"/>
              <w:spacing w:before="0" w:after="0"/>
              <w:ind w:left="0"/>
              <w:rPr>
                <w:rFonts w:ascii="Arial" w:hAnsi="Arial" w:cs="Arial"/>
                <w:sz w:val="14"/>
                <w:szCs w:val="14"/>
              </w:rPr>
            </w:pPr>
          </w:p>
          <w:p w14:paraId="144707C2" w14:textId="77777777" w:rsidR="001B0648" w:rsidRDefault="001B0648">
            <w:pPr>
              <w:pStyle w:val="Text1"/>
              <w:spacing w:before="0" w:after="0"/>
              <w:ind w:left="0"/>
              <w:rPr>
                <w:rFonts w:ascii="Arial" w:hAnsi="Arial" w:cs="Arial"/>
                <w:sz w:val="14"/>
                <w:szCs w:val="14"/>
              </w:rPr>
            </w:pPr>
          </w:p>
          <w:p w14:paraId="04015201" w14:textId="77777777" w:rsidR="001B0648" w:rsidRDefault="001B0648">
            <w:pPr>
              <w:pStyle w:val="Text1"/>
              <w:spacing w:before="0" w:after="0"/>
              <w:ind w:left="0"/>
              <w:rPr>
                <w:rFonts w:ascii="Arial" w:hAnsi="Arial" w:cs="Arial"/>
                <w:sz w:val="14"/>
                <w:szCs w:val="14"/>
              </w:rPr>
            </w:pPr>
          </w:p>
          <w:p w14:paraId="41B3B081" w14:textId="77777777" w:rsidR="001B0648" w:rsidRDefault="001B0648">
            <w:pPr>
              <w:pStyle w:val="Text1"/>
              <w:spacing w:before="0" w:after="0"/>
              <w:ind w:left="0"/>
              <w:rPr>
                <w:rFonts w:ascii="Arial" w:hAnsi="Arial" w:cs="Arial"/>
                <w:sz w:val="14"/>
                <w:szCs w:val="14"/>
              </w:rPr>
            </w:pPr>
            <w:r>
              <w:rPr>
                <w:rFonts w:ascii="Arial" w:hAnsi="Arial" w:cs="Arial"/>
                <w:sz w:val="14"/>
                <w:szCs w:val="14"/>
              </w:rPr>
              <w:t>[…………....]</w:t>
            </w:r>
          </w:p>
          <w:p w14:paraId="25870AEC" w14:textId="77777777" w:rsidR="001B0648" w:rsidRDefault="001B0648">
            <w:pPr>
              <w:pStyle w:val="Text1"/>
              <w:spacing w:before="0" w:after="0"/>
              <w:ind w:left="0"/>
              <w:rPr>
                <w:rFonts w:ascii="Arial" w:hAnsi="Arial" w:cs="Arial"/>
                <w:sz w:val="14"/>
                <w:szCs w:val="14"/>
              </w:rPr>
            </w:pPr>
          </w:p>
        </w:tc>
      </w:tr>
      <w:tr w:rsidR="001B0648" w14:paraId="3A663055"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2455911" w14:textId="2994852F" w:rsidR="001B0648" w:rsidRPr="003A443E" w:rsidRDefault="001B0648"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14:paraId="7976BF95" w14:textId="77777777" w:rsidR="001B0648" w:rsidRPr="003A443E" w:rsidRDefault="001B0648">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5BA0B23C" w14:textId="77777777" w:rsidR="001B0648" w:rsidRPr="003A443E" w:rsidRDefault="001B0648">
            <w:pPr>
              <w:pStyle w:val="Text1"/>
              <w:spacing w:before="0" w:after="0"/>
              <w:ind w:left="0"/>
              <w:rPr>
                <w:rFonts w:ascii="Arial" w:hAnsi="Arial" w:cs="Arial"/>
                <w:color w:val="000000"/>
                <w:sz w:val="14"/>
                <w:szCs w:val="14"/>
              </w:rPr>
            </w:pPr>
          </w:p>
          <w:p w14:paraId="3EE2926C" w14:textId="77777777" w:rsidR="001B0648" w:rsidRPr="003A443E" w:rsidRDefault="001B0648"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14:paraId="1517FEEC" w14:textId="77777777" w:rsidR="001B0648" w:rsidRPr="003A443E" w:rsidRDefault="001B0648">
            <w:pPr>
              <w:pStyle w:val="Text1"/>
              <w:spacing w:before="0" w:after="0"/>
              <w:ind w:left="0"/>
              <w:rPr>
                <w:rFonts w:ascii="Arial" w:hAnsi="Arial" w:cs="Arial"/>
                <w:color w:val="000000"/>
                <w:sz w:val="12"/>
                <w:szCs w:val="12"/>
              </w:rPr>
            </w:pPr>
          </w:p>
          <w:p w14:paraId="549B545D" w14:textId="77777777" w:rsidR="001B0648" w:rsidRPr="003A443E" w:rsidRDefault="001B0648">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66004934" w14:textId="77777777" w:rsidR="001B0648" w:rsidRPr="003A443E" w:rsidRDefault="001B0648">
            <w:pPr>
              <w:pStyle w:val="Text1"/>
              <w:spacing w:before="0" w:after="0"/>
              <w:ind w:left="720"/>
              <w:rPr>
                <w:rFonts w:ascii="Arial" w:hAnsi="Arial" w:cs="Arial"/>
                <w:i/>
                <w:color w:val="000000"/>
                <w:sz w:val="14"/>
                <w:szCs w:val="14"/>
              </w:rPr>
            </w:pPr>
          </w:p>
          <w:p w14:paraId="34052C6E" w14:textId="77777777" w:rsidR="001B0648" w:rsidRPr="003A443E" w:rsidRDefault="001B0648">
            <w:pPr>
              <w:pStyle w:val="Text1"/>
              <w:spacing w:before="0" w:after="0"/>
              <w:ind w:left="720"/>
              <w:rPr>
                <w:rFonts w:ascii="Arial" w:hAnsi="Arial" w:cs="Arial"/>
                <w:i/>
                <w:color w:val="000000"/>
                <w:sz w:val="14"/>
                <w:szCs w:val="14"/>
              </w:rPr>
            </w:pPr>
          </w:p>
          <w:p w14:paraId="458637F3" w14:textId="77777777" w:rsidR="001B0648" w:rsidRPr="003A443E" w:rsidRDefault="001B0648">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491D43C3" w14:textId="77777777" w:rsidR="001B0648" w:rsidRPr="003A443E" w:rsidRDefault="001B0648">
            <w:pPr>
              <w:pStyle w:val="Text1"/>
              <w:spacing w:before="0" w:after="0"/>
              <w:ind w:left="284" w:hanging="284"/>
              <w:rPr>
                <w:rFonts w:ascii="Arial" w:hAnsi="Arial" w:cs="Arial"/>
                <w:color w:val="000000"/>
                <w:sz w:val="14"/>
                <w:szCs w:val="14"/>
              </w:rPr>
            </w:pPr>
          </w:p>
          <w:p w14:paraId="02BD6B8E" w14:textId="77777777" w:rsidR="001B0648" w:rsidRPr="003A443E" w:rsidRDefault="001B0648">
            <w:pPr>
              <w:pStyle w:val="Text1"/>
              <w:spacing w:before="0" w:after="0"/>
              <w:ind w:left="284" w:hanging="284"/>
              <w:rPr>
                <w:rFonts w:ascii="Arial" w:hAnsi="Arial" w:cs="Arial"/>
                <w:color w:val="000000"/>
                <w:sz w:val="14"/>
                <w:szCs w:val="14"/>
              </w:rPr>
            </w:pPr>
          </w:p>
          <w:p w14:paraId="37D3E6A7" w14:textId="77777777" w:rsidR="001B0648" w:rsidRPr="003A443E" w:rsidRDefault="001B0648">
            <w:pPr>
              <w:pStyle w:val="Text1"/>
              <w:spacing w:before="0" w:after="0"/>
              <w:ind w:left="284" w:hanging="284"/>
              <w:rPr>
                <w:rFonts w:ascii="Arial" w:hAnsi="Arial" w:cs="Arial"/>
                <w:color w:val="000000"/>
                <w:sz w:val="14"/>
                <w:szCs w:val="14"/>
              </w:rPr>
            </w:pPr>
          </w:p>
          <w:p w14:paraId="574453C2" w14:textId="77777777" w:rsidR="001B0648" w:rsidRPr="003A443E" w:rsidRDefault="001B0648">
            <w:pPr>
              <w:pStyle w:val="Text1"/>
              <w:spacing w:before="0" w:after="0"/>
              <w:ind w:left="284" w:hanging="284"/>
              <w:rPr>
                <w:rFonts w:ascii="Arial" w:hAnsi="Arial" w:cs="Arial"/>
                <w:color w:val="000000"/>
                <w:sz w:val="14"/>
                <w:szCs w:val="14"/>
              </w:rPr>
            </w:pPr>
          </w:p>
          <w:p w14:paraId="734E2811" w14:textId="77777777" w:rsidR="001B0648" w:rsidRPr="003A443E" w:rsidRDefault="001B0648"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18641847" w14:textId="77777777" w:rsidR="001B0648" w:rsidRPr="003A443E" w:rsidRDefault="001B0648">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14:paraId="53041842" w14:textId="77777777" w:rsidR="001B0648" w:rsidRPr="003A443E" w:rsidRDefault="001B0648">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5F238C38" w14:textId="77777777" w:rsidR="001B0648" w:rsidRPr="003A443E" w:rsidRDefault="001B0648">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71C71DED" w14:textId="77777777" w:rsidR="001B0648" w:rsidRPr="003A443E" w:rsidRDefault="001B0648">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7ED40847" w14:textId="77777777" w:rsidR="001B0648" w:rsidRPr="003A443E" w:rsidRDefault="001B0648"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274E7D50" w14:textId="77777777" w:rsidR="001B0648" w:rsidRPr="003A443E" w:rsidRDefault="001B0648">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92A20BC" w14:textId="77777777" w:rsidR="001B0648" w:rsidRDefault="001B0648">
            <w:pPr>
              <w:pStyle w:val="Text1"/>
              <w:ind w:left="0"/>
              <w:rPr>
                <w:rFonts w:ascii="Arial" w:hAnsi="Arial" w:cs="Arial"/>
                <w:sz w:val="15"/>
                <w:szCs w:val="15"/>
              </w:rPr>
            </w:pPr>
          </w:p>
          <w:p w14:paraId="30368864" w14:textId="77777777" w:rsidR="001B0648" w:rsidRDefault="001B0648">
            <w:pPr>
              <w:pStyle w:val="Text1"/>
              <w:ind w:left="0"/>
              <w:rPr>
                <w:rFonts w:ascii="Arial" w:hAnsi="Arial" w:cs="Arial"/>
                <w:sz w:val="15"/>
                <w:szCs w:val="15"/>
              </w:rPr>
            </w:pPr>
          </w:p>
          <w:p w14:paraId="371B31BB" w14:textId="77777777" w:rsidR="001B0648" w:rsidRDefault="001B0648">
            <w:pPr>
              <w:pStyle w:val="Text1"/>
              <w:ind w:left="0"/>
              <w:rPr>
                <w:rFonts w:ascii="Arial" w:hAnsi="Arial" w:cs="Arial"/>
                <w:sz w:val="15"/>
                <w:szCs w:val="15"/>
              </w:rPr>
            </w:pPr>
            <w:r>
              <w:rPr>
                <w:rFonts w:ascii="Arial" w:hAnsi="Arial" w:cs="Arial"/>
                <w:sz w:val="15"/>
                <w:szCs w:val="15"/>
              </w:rPr>
              <w:t>[ ] Sì [ ] No [ ] Non applicabile</w:t>
            </w:r>
          </w:p>
          <w:p w14:paraId="294F9EC3" w14:textId="77777777" w:rsidR="001B0648" w:rsidRDefault="001B0648">
            <w:pPr>
              <w:pStyle w:val="Text1"/>
              <w:ind w:left="0"/>
              <w:rPr>
                <w:rFonts w:ascii="Arial" w:hAnsi="Arial" w:cs="Arial"/>
                <w:sz w:val="15"/>
                <w:szCs w:val="15"/>
              </w:rPr>
            </w:pPr>
          </w:p>
          <w:p w14:paraId="6E8A71C8" w14:textId="77777777" w:rsidR="001B0648" w:rsidRDefault="001B0648">
            <w:pPr>
              <w:pStyle w:val="Text1"/>
              <w:ind w:left="0"/>
              <w:rPr>
                <w:rFonts w:ascii="Arial" w:hAnsi="Arial" w:cs="Arial"/>
                <w:sz w:val="15"/>
                <w:szCs w:val="15"/>
              </w:rPr>
            </w:pPr>
          </w:p>
          <w:p w14:paraId="503C08C8" w14:textId="77777777" w:rsidR="001B0648" w:rsidRDefault="001B0648">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2A29B5B4" w14:textId="77777777" w:rsidR="001B0648" w:rsidRDefault="001B0648" w:rsidP="001F35A9">
            <w:pPr>
              <w:pStyle w:val="Text1"/>
              <w:spacing w:before="0" w:after="0"/>
              <w:ind w:left="0"/>
              <w:rPr>
                <w:rFonts w:ascii="Arial" w:hAnsi="Arial" w:cs="Arial"/>
                <w:color w:val="000000"/>
                <w:sz w:val="14"/>
                <w:szCs w:val="14"/>
              </w:rPr>
            </w:pPr>
          </w:p>
          <w:p w14:paraId="1D2C7416" w14:textId="77777777" w:rsidR="001B0648" w:rsidRDefault="001B0648" w:rsidP="001F35A9">
            <w:pPr>
              <w:pStyle w:val="Text1"/>
              <w:spacing w:before="0" w:after="0"/>
              <w:ind w:left="0"/>
              <w:rPr>
                <w:rFonts w:ascii="Arial" w:hAnsi="Arial" w:cs="Arial"/>
                <w:color w:val="000000"/>
                <w:sz w:val="14"/>
                <w:szCs w:val="14"/>
              </w:rPr>
            </w:pPr>
          </w:p>
          <w:p w14:paraId="4D6E4496" w14:textId="77777777" w:rsidR="001B0648" w:rsidRDefault="001B0648">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1A4A0B1B" w14:textId="77777777" w:rsidR="001B0648" w:rsidRDefault="001B0648">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2598D1C5" w14:textId="77777777" w:rsidR="001B0648" w:rsidRDefault="001B0648">
            <w:pPr>
              <w:pStyle w:val="Text1"/>
              <w:ind w:left="0"/>
              <w:rPr>
                <w:rFonts w:ascii="Arial" w:hAnsi="Arial" w:cs="Arial"/>
                <w:color w:val="000000"/>
                <w:sz w:val="14"/>
                <w:szCs w:val="14"/>
              </w:rPr>
            </w:pPr>
          </w:p>
          <w:p w14:paraId="72B42690" w14:textId="77777777" w:rsidR="001B0648" w:rsidRDefault="001B0648">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14:paraId="043864C4" w14:textId="77777777" w:rsidR="001B0648" w:rsidRDefault="001B0648">
            <w:pPr>
              <w:pStyle w:val="Text1"/>
              <w:ind w:left="0"/>
              <w:rPr>
                <w:rFonts w:ascii="Arial" w:hAnsi="Arial" w:cs="Arial"/>
                <w:color w:val="FF0000"/>
                <w:sz w:val="14"/>
                <w:szCs w:val="14"/>
                <w:highlight w:val="yellow"/>
              </w:rPr>
            </w:pPr>
          </w:p>
          <w:p w14:paraId="027E6FD3" w14:textId="77777777" w:rsidR="001B0648" w:rsidRDefault="001B0648">
            <w:pPr>
              <w:pStyle w:val="Text1"/>
              <w:ind w:left="0"/>
              <w:rPr>
                <w:rFonts w:ascii="Arial" w:hAnsi="Arial" w:cs="Arial"/>
                <w:color w:val="FF0000"/>
                <w:sz w:val="14"/>
                <w:szCs w:val="14"/>
                <w:highlight w:val="yellow"/>
              </w:rPr>
            </w:pPr>
          </w:p>
          <w:p w14:paraId="4794A31B" w14:textId="77777777" w:rsidR="001B0648" w:rsidRDefault="001B0648">
            <w:pPr>
              <w:pStyle w:val="Text1"/>
              <w:ind w:left="0"/>
              <w:rPr>
                <w:rFonts w:ascii="Arial" w:hAnsi="Arial" w:cs="Arial"/>
                <w:sz w:val="14"/>
                <w:szCs w:val="14"/>
              </w:rPr>
            </w:pPr>
          </w:p>
          <w:p w14:paraId="2C421828" w14:textId="77777777" w:rsidR="001B0648" w:rsidRDefault="001B0648">
            <w:pPr>
              <w:pStyle w:val="Text1"/>
              <w:ind w:left="0"/>
              <w:rPr>
                <w:rFonts w:ascii="Arial" w:hAnsi="Arial" w:cs="Arial"/>
                <w:sz w:val="14"/>
                <w:szCs w:val="14"/>
              </w:rPr>
            </w:pPr>
          </w:p>
          <w:p w14:paraId="7EA57CBC" w14:textId="77777777" w:rsidR="001B0648" w:rsidRDefault="001B0648">
            <w:pPr>
              <w:pStyle w:val="Text1"/>
              <w:ind w:left="0"/>
              <w:rPr>
                <w:rFonts w:ascii="Arial" w:hAnsi="Arial" w:cs="Arial"/>
                <w:sz w:val="14"/>
                <w:szCs w:val="14"/>
              </w:rPr>
            </w:pPr>
          </w:p>
          <w:p w14:paraId="2DAF4012" w14:textId="77777777" w:rsidR="001B0648" w:rsidRDefault="001B0648">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3739AB1C" w14:textId="77777777" w:rsidR="001B0648" w:rsidRDefault="001B0648" w:rsidP="005309A4">
            <w:pPr>
              <w:pStyle w:val="Text1"/>
              <w:spacing w:before="0"/>
              <w:ind w:left="0"/>
            </w:pPr>
            <w:r>
              <w:rPr>
                <w:rFonts w:ascii="Arial" w:hAnsi="Arial" w:cs="Arial"/>
                <w:sz w:val="14"/>
                <w:szCs w:val="14"/>
              </w:rPr>
              <w:t>[………..…][…………][……….…][……….…]</w:t>
            </w:r>
          </w:p>
        </w:tc>
      </w:tr>
      <w:tr w:rsidR="001B0648" w14:paraId="237082CE" w14:textId="77777777" w:rsidTr="00B74D14">
        <w:trPr>
          <w:trHeight w:val="4133"/>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D58FA93" w14:textId="77777777" w:rsidR="001B0648" w:rsidRPr="003A443E" w:rsidRDefault="001B0648" w:rsidP="00FB3543">
            <w:pPr>
              <w:pStyle w:val="Text1"/>
              <w:ind w:left="0"/>
              <w:jc w:val="both"/>
              <w:rPr>
                <w:rFonts w:ascii="Arial"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5991E777" w14:textId="77777777" w:rsidR="001B0648" w:rsidRPr="003A443E" w:rsidRDefault="001B0648">
            <w:pPr>
              <w:pStyle w:val="Text1"/>
              <w:ind w:left="0"/>
              <w:rPr>
                <w:rFonts w:ascii="Arial" w:hAnsi="Arial" w:cs="Arial"/>
                <w:bCs/>
                <w:color w:val="000000"/>
                <w:sz w:val="14"/>
                <w:szCs w:val="14"/>
              </w:rPr>
            </w:pPr>
            <w:r w:rsidRPr="003A443E">
              <w:rPr>
                <w:rFonts w:ascii="Arial" w:hAnsi="Arial" w:cs="Arial"/>
                <w:bCs/>
                <w:color w:val="000000"/>
                <w:sz w:val="14"/>
                <w:szCs w:val="14"/>
              </w:rPr>
              <w:t>ovvero,</w:t>
            </w:r>
          </w:p>
          <w:p w14:paraId="4D69A90E" w14:textId="6BE6E57D" w:rsidR="001B0648" w:rsidRPr="003A443E" w:rsidRDefault="001B0648" w:rsidP="00FB3543">
            <w:pPr>
              <w:pStyle w:val="Text1"/>
              <w:ind w:left="0"/>
              <w:jc w:val="both"/>
              <w:rPr>
                <w:rFonts w:ascii="Arial" w:hAnsi="Arial" w:cs="Arial"/>
                <w:b/>
                <w:color w:val="000000"/>
                <w:sz w:val="14"/>
                <w:szCs w:val="14"/>
              </w:rPr>
            </w:pPr>
            <w:r w:rsidRPr="003A443E">
              <w:rPr>
                <w:rFonts w:ascii="Arial" w:hAnsi="Arial" w:cs="Arial"/>
                <w:bCs/>
                <w:color w:val="000000"/>
                <w:sz w:val="14"/>
                <w:szCs w:val="14"/>
              </w:rPr>
              <w:t xml:space="preserve">è in possesso di attestazione </w:t>
            </w:r>
            <w:r w:rsidR="00B74D14" w:rsidRPr="003A443E">
              <w:rPr>
                <w:rFonts w:ascii="Arial" w:hAnsi="Arial" w:cs="Arial"/>
                <w:bCs/>
                <w:color w:val="000000"/>
                <w:sz w:val="14"/>
                <w:szCs w:val="14"/>
              </w:rPr>
              <w:t>rilasciata nell’ambito</w:t>
            </w:r>
            <w:r w:rsidRPr="003A443E">
              <w:rPr>
                <w:rFonts w:ascii="Arial" w:hAnsi="Arial" w:cs="Arial"/>
                <w:bCs/>
                <w:color w:val="000000"/>
                <w:sz w:val="14"/>
                <w:szCs w:val="14"/>
              </w:rPr>
              <w:t xml:space="preserve"> dei Sistemi di qualificazione di cui all’articolo 134 del Codice, previsti per i settori speciali</w:t>
            </w:r>
          </w:p>
          <w:p w14:paraId="69875C58" w14:textId="77777777" w:rsidR="001B0648" w:rsidRPr="003A443E" w:rsidRDefault="001B0648"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08EE8925" w14:textId="77777777" w:rsidR="001B0648" w:rsidRPr="003A443E" w:rsidRDefault="001B0648">
            <w:pPr>
              <w:pStyle w:val="Text1"/>
              <w:spacing w:before="0" w:after="0"/>
              <w:ind w:left="0"/>
              <w:rPr>
                <w:rFonts w:ascii="Arial" w:hAnsi="Arial" w:cs="Arial"/>
                <w:color w:val="000000"/>
                <w:sz w:val="14"/>
                <w:szCs w:val="14"/>
              </w:rPr>
            </w:pPr>
          </w:p>
          <w:p w14:paraId="420FF681" w14:textId="77777777" w:rsidR="001B0648" w:rsidRPr="003A443E" w:rsidRDefault="001B0648"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79709730" w14:textId="77777777" w:rsidR="001B0648" w:rsidRPr="003A443E" w:rsidRDefault="001B0648">
            <w:pPr>
              <w:pStyle w:val="Text1"/>
              <w:spacing w:before="0" w:after="0"/>
              <w:ind w:left="720"/>
              <w:rPr>
                <w:rFonts w:ascii="Arial" w:hAnsi="Arial" w:cs="Arial"/>
                <w:i/>
                <w:color w:val="000000"/>
                <w:sz w:val="14"/>
                <w:szCs w:val="14"/>
              </w:rPr>
            </w:pPr>
          </w:p>
          <w:p w14:paraId="6F6514F4" w14:textId="77777777" w:rsidR="001B0648" w:rsidRPr="003A443E" w:rsidRDefault="001B0648"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13E1D30C" w14:textId="77777777" w:rsidR="001B0648" w:rsidRPr="003A443E" w:rsidRDefault="001B0648">
            <w:pPr>
              <w:pStyle w:val="Text1"/>
              <w:spacing w:before="0" w:after="0"/>
              <w:ind w:left="284" w:hanging="284"/>
              <w:rPr>
                <w:rFonts w:ascii="Arial" w:hAnsi="Arial" w:cs="Arial"/>
                <w:color w:val="000000"/>
                <w:sz w:val="14"/>
                <w:szCs w:val="14"/>
              </w:rPr>
            </w:pPr>
          </w:p>
          <w:p w14:paraId="596A3751" w14:textId="77777777" w:rsidR="001B0648" w:rsidRPr="003A443E" w:rsidRDefault="001B0648">
            <w:pPr>
              <w:pStyle w:val="Text1"/>
              <w:spacing w:before="0" w:after="0"/>
              <w:ind w:left="284" w:hanging="284"/>
              <w:rPr>
                <w:rFonts w:ascii="Arial" w:hAnsi="Arial" w:cs="Arial"/>
                <w:color w:val="000000"/>
                <w:sz w:val="14"/>
                <w:szCs w:val="14"/>
              </w:rPr>
            </w:pPr>
          </w:p>
          <w:p w14:paraId="5AD914F6" w14:textId="77777777" w:rsidR="001B0648" w:rsidRPr="003A443E" w:rsidRDefault="001B0648">
            <w:pPr>
              <w:pStyle w:val="Text1"/>
              <w:spacing w:before="0" w:after="0"/>
              <w:ind w:left="284" w:hanging="284"/>
              <w:rPr>
                <w:rFonts w:ascii="Arial" w:hAnsi="Arial" w:cs="Arial"/>
                <w:color w:val="000000"/>
                <w:sz w:val="14"/>
                <w:szCs w:val="14"/>
              </w:rPr>
            </w:pPr>
          </w:p>
          <w:p w14:paraId="550608D8" w14:textId="77777777" w:rsidR="001B0648" w:rsidRPr="003A443E" w:rsidRDefault="001B0648">
            <w:pPr>
              <w:pStyle w:val="Text1"/>
              <w:spacing w:before="0" w:after="0"/>
              <w:ind w:left="284" w:hanging="284"/>
              <w:rPr>
                <w:rFonts w:ascii="Arial" w:hAnsi="Arial" w:cs="Arial"/>
                <w:color w:val="000000"/>
                <w:sz w:val="14"/>
                <w:szCs w:val="14"/>
              </w:rPr>
            </w:pPr>
          </w:p>
          <w:p w14:paraId="638E1A63" w14:textId="77777777" w:rsidR="001B0648" w:rsidRPr="003A443E" w:rsidRDefault="001B0648">
            <w:pPr>
              <w:pStyle w:val="Text1"/>
              <w:spacing w:before="0" w:after="0"/>
              <w:ind w:left="284" w:hanging="284"/>
              <w:rPr>
                <w:rFonts w:ascii="Arial" w:hAnsi="Arial" w:cs="Arial"/>
                <w:color w:val="000000"/>
                <w:sz w:val="14"/>
                <w:szCs w:val="14"/>
              </w:rPr>
            </w:pPr>
          </w:p>
          <w:p w14:paraId="5D973296" w14:textId="77777777" w:rsidR="001B0648" w:rsidRPr="003A443E" w:rsidRDefault="001B0648">
            <w:pPr>
              <w:pStyle w:val="Text1"/>
              <w:spacing w:before="0" w:after="0"/>
              <w:ind w:left="284" w:hanging="284"/>
              <w:rPr>
                <w:rFonts w:ascii="Arial" w:hAnsi="Arial" w:cs="Arial"/>
                <w:color w:val="000000"/>
                <w:sz w:val="14"/>
                <w:szCs w:val="14"/>
              </w:rPr>
            </w:pPr>
          </w:p>
          <w:p w14:paraId="0C7C908B" w14:textId="77777777" w:rsidR="001B0648" w:rsidRPr="003A443E" w:rsidRDefault="001B0648"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21C1D520" w14:textId="77777777" w:rsidR="001B0648" w:rsidRPr="003A443E" w:rsidRDefault="001B0648">
            <w:pPr>
              <w:pStyle w:val="Text1"/>
              <w:spacing w:before="0" w:after="0"/>
              <w:ind w:left="284" w:hanging="284"/>
              <w:rPr>
                <w:rFonts w:ascii="Arial" w:hAnsi="Arial" w:cs="Arial"/>
                <w:color w:val="000000"/>
                <w:sz w:val="14"/>
                <w:szCs w:val="14"/>
              </w:rPr>
            </w:pPr>
          </w:p>
          <w:p w14:paraId="241A020C" w14:textId="77777777" w:rsidR="001B0648" w:rsidRPr="003A443E" w:rsidRDefault="001B0648"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4CD3C89" w14:textId="77777777" w:rsidR="001B0648" w:rsidRPr="003A443E" w:rsidRDefault="001B0648">
            <w:pPr>
              <w:pStyle w:val="Text1"/>
              <w:ind w:left="0"/>
              <w:rPr>
                <w:rFonts w:ascii="Arial" w:hAnsi="Arial" w:cs="Arial"/>
                <w:color w:val="000000"/>
                <w:sz w:val="14"/>
                <w:szCs w:val="14"/>
              </w:rPr>
            </w:pPr>
          </w:p>
          <w:p w14:paraId="209813C3" w14:textId="77777777" w:rsidR="001B0648" w:rsidRPr="003A443E" w:rsidRDefault="001B0648">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053AD7F7" w14:textId="77777777" w:rsidR="001B0648" w:rsidRPr="003A443E" w:rsidRDefault="001B0648">
            <w:pPr>
              <w:pStyle w:val="Text1"/>
              <w:ind w:left="0"/>
              <w:rPr>
                <w:rFonts w:ascii="Arial" w:hAnsi="Arial" w:cs="Arial"/>
                <w:color w:val="000000"/>
                <w:sz w:val="14"/>
                <w:szCs w:val="14"/>
              </w:rPr>
            </w:pPr>
          </w:p>
          <w:p w14:paraId="3D7BD414" w14:textId="77777777" w:rsidR="001B0648" w:rsidRPr="003A443E" w:rsidRDefault="001B0648">
            <w:pPr>
              <w:pStyle w:val="Text1"/>
              <w:ind w:left="0"/>
              <w:rPr>
                <w:rFonts w:ascii="Arial" w:hAnsi="Arial" w:cs="Arial"/>
                <w:color w:val="000000"/>
                <w:sz w:val="14"/>
                <w:szCs w:val="14"/>
              </w:rPr>
            </w:pPr>
          </w:p>
          <w:p w14:paraId="5283E9B1" w14:textId="77777777" w:rsidR="001B0648" w:rsidRPr="003A443E" w:rsidRDefault="001B0648">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29A910C1" w14:textId="77777777" w:rsidR="001B0648" w:rsidRPr="003A443E" w:rsidRDefault="001B0648">
            <w:pPr>
              <w:pStyle w:val="Text1"/>
              <w:ind w:left="0"/>
              <w:rPr>
                <w:rFonts w:ascii="Arial" w:hAnsi="Arial" w:cs="Arial"/>
                <w:color w:val="000000"/>
                <w:sz w:val="14"/>
                <w:szCs w:val="14"/>
              </w:rPr>
            </w:pPr>
          </w:p>
          <w:p w14:paraId="55F493B4" w14:textId="77777777" w:rsidR="001B0648" w:rsidRPr="003A443E" w:rsidRDefault="001B0648">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22D34732" w14:textId="77777777" w:rsidR="001B0648" w:rsidRPr="003A443E" w:rsidRDefault="001B0648" w:rsidP="00F351F0">
            <w:pPr>
              <w:pStyle w:val="Text1"/>
              <w:spacing w:before="0" w:after="0"/>
              <w:ind w:left="0"/>
              <w:rPr>
                <w:rFonts w:ascii="Arial" w:hAnsi="Arial" w:cs="Arial"/>
                <w:color w:val="000000"/>
                <w:sz w:val="14"/>
                <w:szCs w:val="14"/>
              </w:rPr>
            </w:pPr>
          </w:p>
          <w:p w14:paraId="1E5F04BC" w14:textId="77777777" w:rsidR="001B0648" w:rsidRPr="003A443E" w:rsidRDefault="001B0648">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14:paraId="3E456348" w14:textId="77777777" w:rsidR="001B0648" w:rsidRPr="003A443E" w:rsidRDefault="001B0648"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06FEA9D6" w14:textId="77777777" w:rsidR="001B0648" w:rsidRPr="003A443E" w:rsidRDefault="001B0648" w:rsidP="00AA5F93">
            <w:pPr>
              <w:pStyle w:val="Text1"/>
              <w:tabs>
                <w:tab w:val="left" w:pos="318"/>
              </w:tabs>
              <w:spacing w:before="0" w:after="0"/>
              <w:ind w:left="0"/>
              <w:rPr>
                <w:rFonts w:ascii="Arial" w:hAnsi="Arial" w:cs="Arial"/>
                <w:color w:val="000000"/>
                <w:sz w:val="14"/>
                <w:szCs w:val="14"/>
              </w:rPr>
            </w:pPr>
          </w:p>
          <w:p w14:paraId="72C620B3" w14:textId="77777777" w:rsidR="001B0648" w:rsidRPr="003A443E" w:rsidRDefault="001B0648"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35E16871" w14:textId="77777777" w:rsidR="001B0648" w:rsidRPr="003A443E" w:rsidRDefault="001B0648"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B0648" w14:paraId="5694E072" w14:textId="77777777" w:rsidTr="00B74D14">
        <w:trPr>
          <w:trHeight w:val="56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2E56E4D1" w14:textId="77777777" w:rsidR="001B0648" w:rsidRPr="003A443E" w:rsidRDefault="001B0648" w:rsidP="00B74D14">
            <w:pPr>
              <w:pBdr>
                <w:top w:val="single" w:sz="4" w:space="1" w:color="00000A"/>
                <w:left w:val="single" w:sz="4" w:space="4" w:color="00000A"/>
                <w:bottom w:val="single" w:sz="4" w:space="16" w:color="00000A"/>
                <w:right w:val="single" w:sz="4" w:space="4" w:color="00000A"/>
              </w:pBdr>
              <w:shd w:val="clear" w:color="auto" w:fill="BFBFBF"/>
              <w:spacing w:before="100" w:beforeAutospacing="1" w:after="100" w:afterAutospacing="1"/>
              <w:jc w:val="both"/>
              <w:rPr>
                <w:b/>
                <w:color w:val="000000"/>
              </w:rPr>
            </w:pPr>
            <w:r w:rsidRPr="003A443E">
              <w:rPr>
                <w:rFonts w:ascii="Arial" w:hAnsi="Arial" w:cs="Arial"/>
                <w:b/>
                <w:color w:val="000000"/>
                <w:w w:val="0"/>
                <w:sz w:val="14"/>
                <w:szCs w:val="14"/>
              </w:rPr>
              <w:t xml:space="preserve">Si evidenzia che </w:t>
            </w:r>
            <w:r w:rsidRPr="003A443E">
              <w:rPr>
                <w:rFonts w:ascii="Arial"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1B0648" w14:paraId="0AD865AD"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87349EF" w14:textId="77777777" w:rsidR="001B0648" w:rsidRDefault="001B0648">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9E82B77" w14:textId="77777777" w:rsidR="001B0648" w:rsidRDefault="001B0648">
            <w:pPr>
              <w:pStyle w:val="Text1"/>
              <w:ind w:left="0"/>
            </w:pPr>
            <w:r>
              <w:rPr>
                <w:rFonts w:ascii="Arial" w:hAnsi="Arial" w:cs="Arial"/>
                <w:b/>
                <w:sz w:val="15"/>
                <w:szCs w:val="15"/>
              </w:rPr>
              <w:t>Risposta:</w:t>
            </w:r>
          </w:p>
        </w:tc>
      </w:tr>
      <w:tr w:rsidR="001B0648" w14:paraId="492181D3"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AC1517A" w14:textId="77777777" w:rsidR="001B0648" w:rsidRDefault="001B0648">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55F6E91" w14:textId="77777777" w:rsidR="001B0648" w:rsidRDefault="001B0648">
            <w:pPr>
              <w:pStyle w:val="Text1"/>
              <w:ind w:left="0"/>
            </w:pPr>
            <w:r>
              <w:rPr>
                <w:rFonts w:ascii="Arial" w:hAnsi="Arial" w:cs="Arial"/>
                <w:sz w:val="15"/>
                <w:szCs w:val="15"/>
              </w:rPr>
              <w:t>[ ] Sì [ ] No</w:t>
            </w:r>
          </w:p>
        </w:tc>
      </w:tr>
      <w:tr w:rsidR="001B0648" w14:paraId="7901C732"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257E4AA1" w14:textId="77777777" w:rsidR="001B0648" w:rsidRDefault="001B0648">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1B0648" w14:paraId="198BE2C8"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443B8A8" w14:textId="77777777" w:rsidR="001B0648" w:rsidRPr="003A443E" w:rsidRDefault="001B0648">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450FE9A9" w14:textId="592E77D6" w:rsidR="001B0648" w:rsidRPr="003A443E" w:rsidRDefault="001B0648"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Codice (capofila, responsabile di compiti </w:t>
            </w:r>
            <w:proofErr w:type="spellStart"/>
            <w:r w:rsidRPr="003A443E">
              <w:rPr>
                <w:rFonts w:ascii="Arial" w:hAnsi="Arial" w:cs="Arial"/>
                <w:color w:val="000000"/>
                <w:sz w:val="14"/>
                <w:szCs w:val="14"/>
              </w:rPr>
              <w:t>specifici,ecc</w:t>
            </w:r>
            <w:proofErr w:type="spellEnd"/>
            <w:r w:rsidRPr="003A443E">
              <w:rPr>
                <w:rFonts w:ascii="Arial" w:hAnsi="Arial" w:cs="Arial"/>
                <w:color w:val="000000"/>
                <w:sz w:val="14"/>
                <w:szCs w:val="14"/>
              </w:rPr>
              <w:t>.):</w:t>
            </w:r>
          </w:p>
          <w:p w14:paraId="0E83D010" w14:textId="77777777" w:rsidR="001B0648" w:rsidRPr="003A443E" w:rsidRDefault="001B0648">
            <w:pPr>
              <w:pStyle w:val="Text1"/>
              <w:spacing w:before="0" w:after="0"/>
              <w:ind w:left="284"/>
              <w:rPr>
                <w:rFonts w:ascii="Arial" w:hAnsi="Arial" w:cs="Arial"/>
                <w:color w:val="000000"/>
                <w:sz w:val="14"/>
                <w:szCs w:val="14"/>
              </w:rPr>
            </w:pPr>
          </w:p>
          <w:p w14:paraId="71D1BD37" w14:textId="77777777" w:rsidR="001B0648" w:rsidRPr="003A443E" w:rsidRDefault="001B0648">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1654EB28" w14:textId="77777777" w:rsidR="001B0648" w:rsidRPr="003A443E" w:rsidRDefault="001B0648">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52CE20E4" w14:textId="77777777" w:rsidR="001B0648" w:rsidRPr="003A443E" w:rsidRDefault="001B0648">
            <w:pPr>
              <w:pStyle w:val="Text1"/>
              <w:spacing w:before="0" w:after="0"/>
              <w:ind w:left="0"/>
              <w:rPr>
                <w:rFonts w:ascii="Arial" w:hAnsi="Arial" w:cs="Arial"/>
                <w:b/>
                <w:color w:val="000000"/>
                <w:sz w:val="14"/>
                <w:szCs w:val="14"/>
              </w:rPr>
            </w:pPr>
          </w:p>
          <w:p w14:paraId="48D0AFFB" w14:textId="77777777" w:rsidR="001B0648" w:rsidRPr="003A443E" w:rsidRDefault="001B0648"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8FC1245" w14:textId="77777777" w:rsidR="001B0648" w:rsidRPr="003A443E" w:rsidRDefault="001B0648">
            <w:pPr>
              <w:pStyle w:val="Text1"/>
              <w:spacing w:before="0" w:after="0"/>
              <w:ind w:left="0"/>
              <w:rPr>
                <w:rFonts w:ascii="Arial" w:hAnsi="Arial" w:cs="Arial"/>
                <w:color w:val="000000"/>
                <w:sz w:val="15"/>
                <w:szCs w:val="15"/>
              </w:rPr>
            </w:pPr>
          </w:p>
          <w:p w14:paraId="49558BA0" w14:textId="77777777" w:rsidR="001B0648" w:rsidRPr="003A443E" w:rsidRDefault="001B0648">
            <w:pPr>
              <w:pStyle w:val="Text1"/>
              <w:spacing w:before="0" w:after="0"/>
              <w:ind w:left="0"/>
              <w:rPr>
                <w:rFonts w:ascii="Arial" w:hAnsi="Arial" w:cs="Arial"/>
                <w:color w:val="000000"/>
                <w:sz w:val="15"/>
                <w:szCs w:val="15"/>
              </w:rPr>
            </w:pPr>
          </w:p>
          <w:p w14:paraId="71DA598E" w14:textId="77777777" w:rsidR="001B0648" w:rsidRPr="003A443E" w:rsidRDefault="001B0648">
            <w:pPr>
              <w:pStyle w:val="Text1"/>
              <w:spacing w:before="0" w:after="0"/>
              <w:ind w:left="0"/>
              <w:rPr>
                <w:rFonts w:ascii="Arial" w:hAnsi="Arial" w:cs="Arial"/>
                <w:color w:val="000000"/>
                <w:sz w:val="15"/>
                <w:szCs w:val="15"/>
              </w:rPr>
            </w:pPr>
          </w:p>
          <w:p w14:paraId="60AA9405" w14:textId="77777777" w:rsidR="001B0648" w:rsidRPr="003A443E" w:rsidRDefault="001B0648">
            <w:pPr>
              <w:pStyle w:val="Text1"/>
              <w:spacing w:before="0" w:after="0"/>
              <w:ind w:left="0"/>
              <w:rPr>
                <w:rFonts w:ascii="Arial" w:hAnsi="Arial" w:cs="Arial"/>
                <w:color w:val="000000"/>
                <w:sz w:val="15"/>
                <w:szCs w:val="15"/>
              </w:rPr>
            </w:pPr>
          </w:p>
          <w:p w14:paraId="0AFD7257" w14:textId="77777777" w:rsidR="001B0648" w:rsidRPr="003A443E" w:rsidRDefault="001B0648">
            <w:pPr>
              <w:pStyle w:val="Text1"/>
              <w:spacing w:before="0" w:after="0"/>
              <w:ind w:left="0"/>
              <w:rPr>
                <w:rFonts w:ascii="Arial" w:hAnsi="Arial" w:cs="Arial"/>
                <w:color w:val="000000"/>
                <w:sz w:val="15"/>
                <w:szCs w:val="15"/>
              </w:rPr>
            </w:pPr>
          </w:p>
          <w:p w14:paraId="38182403" w14:textId="77777777" w:rsidR="001B0648" w:rsidRPr="003A443E" w:rsidRDefault="001B0648">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14:paraId="112A479B" w14:textId="77777777" w:rsidR="001B0648" w:rsidRPr="003A443E" w:rsidRDefault="001B0648">
            <w:pPr>
              <w:pStyle w:val="Text1"/>
              <w:spacing w:before="0" w:after="0"/>
              <w:ind w:left="0"/>
              <w:rPr>
                <w:rFonts w:ascii="Arial" w:hAnsi="Arial" w:cs="Arial"/>
                <w:color w:val="000000"/>
                <w:sz w:val="15"/>
                <w:szCs w:val="15"/>
              </w:rPr>
            </w:pPr>
          </w:p>
          <w:p w14:paraId="1E09C7D9" w14:textId="77777777" w:rsidR="001B0648" w:rsidRPr="003A443E" w:rsidRDefault="001B0648">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14:paraId="78448EB2" w14:textId="77777777" w:rsidR="001B0648" w:rsidRPr="003A443E" w:rsidRDefault="001B0648">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14:paraId="79232BB6" w14:textId="77777777" w:rsidR="001B0648" w:rsidRPr="003A443E" w:rsidRDefault="001B0648">
            <w:pPr>
              <w:pStyle w:val="Text1"/>
              <w:spacing w:before="0" w:after="0"/>
              <w:ind w:left="0"/>
              <w:rPr>
                <w:rFonts w:ascii="Arial" w:hAnsi="Arial" w:cs="Arial"/>
                <w:color w:val="000000"/>
                <w:sz w:val="15"/>
                <w:szCs w:val="15"/>
              </w:rPr>
            </w:pPr>
          </w:p>
          <w:p w14:paraId="5550D86E" w14:textId="77777777" w:rsidR="001B0648" w:rsidRPr="003A443E" w:rsidRDefault="001B0648">
            <w:pPr>
              <w:pStyle w:val="Text1"/>
              <w:spacing w:before="0" w:after="0"/>
              <w:ind w:left="0"/>
              <w:rPr>
                <w:color w:val="000000"/>
              </w:rPr>
            </w:pPr>
            <w:r w:rsidRPr="003A443E">
              <w:rPr>
                <w:rFonts w:ascii="Arial" w:hAnsi="Arial" w:cs="Arial"/>
                <w:color w:val="000000"/>
                <w:sz w:val="15"/>
                <w:szCs w:val="15"/>
              </w:rPr>
              <w:t>d): [……</w:t>
            </w:r>
            <w:r>
              <w:rPr>
                <w:rFonts w:ascii="Arial" w:hAnsi="Arial" w:cs="Arial"/>
                <w:color w:val="000000"/>
                <w:sz w:val="15"/>
                <w:szCs w:val="15"/>
              </w:rPr>
              <w:t>.</w:t>
            </w:r>
            <w:r w:rsidRPr="003A443E">
              <w:rPr>
                <w:rFonts w:ascii="Arial" w:hAnsi="Arial" w:cs="Arial"/>
                <w:color w:val="000000"/>
                <w:sz w:val="15"/>
                <w:szCs w:val="15"/>
              </w:rPr>
              <w:t>……….]</w:t>
            </w:r>
          </w:p>
        </w:tc>
      </w:tr>
      <w:tr w:rsidR="001B0648" w14:paraId="661F2160"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687DEEF" w14:textId="77777777" w:rsidR="001B0648" w:rsidRDefault="001B0648">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5804D37" w14:textId="77777777" w:rsidR="001B0648" w:rsidRDefault="001B0648">
            <w:pPr>
              <w:pStyle w:val="Text1"/>
              <w:ind w:left="0"/>
            </w:pPr>
            <w:r>
              <w:rPr>
                <w:rFonts w:ascii="Arial" w:hAnsi="Arial" w:cs="Arial"/>
                <w:b/>
                <w:sz w:val="15"/>
                <w:szCs w:val="15"/>
              </w:rPr>
              <w:t>Risposta:</w:t>
            </w:r>
          </w:p>
        </w:tc>
      </w:tr>
      <w:tr w:rsidR="001B0648" w14:paraId="27E3DC8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3505D61" w14:textId="77777777" w:rsidR="001B0648" w:rsidRDefault="001B0648">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D1B3598" w14:textId="77777777" w:rsidR="001B0648" w:rsidRDefault="001B0648">
            <w:pPr>
              <w:pStyle w:val="Text1"/>
              <w:ind w:left="0"/>
            </w:pPr>
            <w:r>
              <w:rPr>
                <w:rFonts w:ascii="Arial" w:hAnsi="Arial" w:cs="Arial"/>
                <w:sz w:val="15"/>
                <w:szCs w:val="15"/>
              </w:rPr>
              <w:t>[   ]</w:t>
            </w:r>
          </w:p>
        </w:tc>
      </w:tr>
    </w:tbl>
    <w:p w14:paraId="6B8F74B0" w14:textId="77777777" w:rsidR="001B0648" w:rsidRPr="00AA5F93" w:rsidRDefault="001B0648">
      <w:pPr>
        <w:pStyle w:val="SectionTitle"/>
        <w:spacing w:before="0" w:after="0"/>
        <w:jc w:val="both"/>
        <w:rPr>
          <w:rFonts w:ascii="Arial" w:hAnsi="Arial" w:cs="Arial"/>
          <w:b w:val="0"/>
          <w:caps/>
          <w:sz w:val="10"/>
          <w:szCs w:val="10"/>
        </w:rPr>
      </w:pPr>
    </w:p>
    <w:p w14:paraId="797C81BD" w14:textId="77777777" w:rsidR="001B0648" w:rsidRPr="00AA5F93" w:rsidRDefault="001B0648">
      <w:pPr>
        <w:pStyle w:val="SectionTitle"/>
        <w:spacing w:before="0" w:after="0"/>
        <w:jc w:val="both"/>
        <w:rPr>
          <w:rFonts w:ascii="Arial" w:hAnsi="Arial" w:cs="Arial"/>
          <w:b w:val="0"/>
          <w:caps/>
          <w:sz w:val="12"/>
          <w:szCs w:val="12"/>
        </w:rPr>
      </w:pPr>
    </w:p>
    <w:p w14:paraId="388A2EF7" w14:textId="77777777" w:rsidR="001B0648" w:rsidRDefault="001B0648"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28388496" w14:textId="77777777" w:rsidR="001B0648" w:rsidRPr="003A443E" w:rsidRDefault="001B0648"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B0648" w14:paraId="384984E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433394" w14:textId="77777777" w:rsidR="001B0648" w:rsidRDefault="001B0648">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1E7A5F" w14:textId="77777777" w:rsidR="001B0648" w:rsidRDefault="001B0648">
            <w:r>
              <w:rPr>
                <w:rFonts w:ascii="Arial" w:hAnsi="Arial" w:cs="Arial"/>
                <w:b/>
                <w:sz w:val="15"/>
                <w:szCs w:val="15"/>
              </w:rPr>
              <w:t>Risposta:</w:t>
            </w:r>
          </w:p>
        </w:tc>
      </w:tr>
      <w:tr w:rsidR="001B0648" w14:paraId="6BE3F2C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7C4517" w14:textId="77777777" w:rsidR="001B0648" w:rsidRDefault="001B0648">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7385E1" w14:textId="77777777" w:rsidR="001B0648" w:rsidRDefault="001B0648">
            <w:pPr>
              <w:spacing w:after="0"/>
            </w:pPr>
            <w:r>
              <w:rPr>
                <w:rFonts w:ascii="Arial" w:hAnsi="Arial" w:cs="Arial"/>
                <w:sz w:val="14"/>
                <w:szCs w:val="14"/>
              </w:rPr>
              <w:t>[…………….];</w:t>
            </w:r>
            <w:r>
              <w:rPr>
                <w:rFonts w:ascii="Arial" w:hAnsi="Arial" w:cs="Arial"/>
                <w:sz w:val="14"/>
                <w:szCs w:val="14"/>
              </w:rPr>
              <w:br/>
              <w:t>[…………….]</w:t>
            </w:r>
          </w:p>
        </w:tc>
      </w:tr>
      <w:tr w:rsidR="001B0648" w14:paraId="614D3E0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E4FD95" w14:textId="77777777" w:rsidR="001B0648" w:rsidRDefault="001B0648">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E0EF68" w14:textId="77777777" w:rsidR="001B0648" w:rsidRDefault="001B0648">
            <w:r>
              <w:rPr>
                <w:rFonts w:ascii="Arial" w:hAnsi="Arial" w:cs="Arial"/>
                <w:sz w:val="14"/>
                <w:szCs w:val="14"/>
              </w:rPr>
              <w:t>[………….…]</w:t>
            </w:r>
          </w:p>
        </w:tc>
      </w:tr>
      <w:tr w:rsidR="001B0648" w14:paraId="2C99A45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524752" w14:textId="77777777" w:rsidR="001B0648" w:rsidRDefault="001B0648">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870362" w14:textId="77777777" w:rsidR="001B0648" w:rsidRDefault="001B0648">
            <w:pPr>
              <w:spacing w:after="0"/>
            </w:pPr>
            <w:r>
              <w:rPr>
                <w:rFonts w:ascii="Arial" w:hAnsi="Arial" w:cs="Arial"/>
                <w:sz w:val="14"/>
                <w:szCs w:val="14"/>
              </w:rPr>
              <w:t>[………….…]</w:t>
            </w:r>
          </w:p>
        </w:tc>
      </w:tr>
      <w:tr w:rsidR="001B0648" w14:paraId="6F28F05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425A00" w14:textId="77777777" w:rsidR="001B0648" w:rsidRDefault="001B0648">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8374EA" w14:textId="77777777" w:rsidR="001B0648" w:rsidRDefault="001B0648">
            <w:r>
              <w:rPr>
                <w:rFonts w:ascii="Arial" w:hAnsi="Arial" w:cs="Arial"/>
                <w:sz w:val="14"/>
                <w:szCs w:val="14"/>
              </w:rPr>
              <w:t>[………….…]</w:t>
            </w:r>
          </w:p>
        </w:tc>
      </w:tr>
      <w:tr w:rsidR="001B0648" w14:paraId="401E6B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998125" w14:textId="77777777" w:rsidR="001B0648" w:rsidRDefault="001B0648">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FC10D3" w14:textId="77777777" w:rsidR="001B0648" w:rsidRDefault="001B0648">
            <w:r>
              <w:rPr>
                <w:rFonts w:ascii="Arial" w:hAnsi="Arial" w:cs="Arial"/>
                <w:sz w:val="14"/>
                <w:szCs w:val="14"/>
              </w:rPr>
              <w:t>[…………….]</w:t>
            </w:r>
          </w:p>
        </w:tc>
      </w:tr>
      <w:tr w:rsidR="001B0648" w14:paraId="3AD2F7B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02BFB7" w14:textId="77777777" w:rsidR="001B0648" w:rsidRDefault="001B0648">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81C0ED" w14:textId="77777777" w:rsidR="001B0648" w:rsidRDefault="001B0648">
            <w:r>
              <w:rPr>
                <w:rFonts w:ascii="Arial" w:hAnsi="Arial" w:cs="Arial"/>
                <w:sz w:val="14"/>
                <w:szCs w:val="14"/>
              </w:rPr>
              <w:t>[………….…]</w:t>
            </w:r>
          </w:p>
        </w:tc>
      </w:tr>
    </w:tbl>
    <w:p w14:paraId="4A7653D1" w14:textId="77777777" w:rsidR="001B0648" w:rsidRPr="003A443E" w:rsidRDefault="001B0648"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B0648" w:rsidRPr="003A443E" w14:paraId="194E417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7A4A13" w14:textId="77777777" w:rsidR="001B0648" w:rsidRPr="003A443E" w:rsidRDefault="001B0648">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7889E0" w14:textId="77777777" w:rsidR="001B0648" w:rsidRPr="003A443E" w:rsidRDefault="001B0648">
            <w:pPr>
              <w:rPr>
                <w:color w:val="000000"/>
              </w:rPr>
            </w:pPr>
            <w:r w:rsidRPr="003A443E">
              <w:rPr>
                <w:rFonts w:ascii="Arial" w:hAnsi="Arial" w:cs="Arial"/>
                <w:b/>
                <w:color w:val="000000"/>
                <w:sz w:val="15"/>
                <w:szCs w:val="15"/>
              </w:rPr>
              <w:t>Risposta:</w:t>
            </w:r>
          </w:p>
        </w:tc>
      </w:tr>
      <w:tr w:rsidR="001B0648" w:rsidRPr="003A443E" w14:paraId="228F8E0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31A1E8" w14:textId="77777777" w:rsidR="001B0648" w:rsidRPr="003A443E" w:rsidRDefault="001B0648">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0D1D25EA" w14:textId="77777777" w:rsidR="001B0648" w:rsidRPr="003A443E" w:rsidRDefault="001B0648">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32443350" w14:textId="77777777" w:rsidR="001B0648" w:rsidRPr="003A443E" w:rsidRDefault="001B0648">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7D714B77" w14:textId="77777777" w:rsidR="001B0648" w:rsidRPr="003A443E" w:rsidRDefault="001B0648"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691867"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 ]Sì [ ]No</w:t>
            </w:r>
          </w:p>
          <w:p w14:paraId="20DA1125" w14:textId="77777777" w:rsidR="001B0648" w:rsidRDefault="001B0648">
            <w:pPr>
              <w:rPr>
                <w:rFonts w:ascii="Arial" w:hAnsi="Arial" w:cs="Arial"/>
                <w:color w:val="000000"/>
                <w:sz w:val="15"/>
                <w:szCs w:val="15"/>
              </w:rPr>
            </w:pPr>
          </w:p>
          <w:p w14:paraId="68D0774E" w14:textId="77777777" w:rsidR="001B0648" w:rsidRPr="003A443E" w:rsidRDefault="001B0648">
            <w:pPr>
              <w:rPr>
                <w:rFonts w:ascii="Arial" w:hAnsi="Arial" w:cs="Arial"/>
                <w:color w:val="000000"/>
                <w:sz w:val="15"/>
                <w:szCs w:val="15"/>
              </w:rPr>
            </w:pPr>
          </w:p>
          <w:p w14:paraId="207DD463" w14:textId="77777777" w:rsidR="001B0648" w:rsidRPr="003A443E" w:rsidRDefault="001B0648" w:rsidP="00CA04F3">
            <w:pPr>
              <w:spacing w:after="240"/>
              <w:rPr>
                <w:rFonts w:ascii="Arial" w:hAnsi="Arial" w:cs="Arial"/>
                <w:color w:val="000000"/>
                <w:sz w:val="14"/>
                <w:szCs w:val="14"/>
              </w:rPr>
            </w:pPr>
            <w:r w:rsidRPr="003A443E">
              <w:rPr>
                <w:rFonts w:ascii="Arial" w:hAnsi="Arial" w:cs="Arial"/>
                <w:color w:val="000000"/>
                <w:sz w:val="14"/>
                <w:szCs w:val="14"/>
              </w:rPr>
              <w:t>[………….…]</w:t>
            </w:r>
          </w:p>
          <w:p w14:paraId="1649A6C5" w14:textId="77777777" w:rsidR="001B0648" w:rsidRPr="003A443E" w:rsidRDefault="001B0648" w:rsidP="00CA04F3">
            <w:pPr>
              <w:spacing w:after="240"/>
              <w:rPr>
                <w:color w:val="000000"/>
              </w:rPr>
            </w:pPr>
            <w:r w:rsidRPr="003A443E">
              <w:rPr>
                <w:rFonts w:ascii="Arial" w:hAnsi="Arial" w:cs="Arial"/>
                <w:color w:val="000000"/>
                <w:sz w:val="14"/>
                <w:szCs w:val="14"/>
              </w:rPr>
              <w:t>[………….…]</w:t>
            </w:r>
          </w:p>
        </w:tc>
      </w:tr>
    </w:tbl>
    <w:p w14:paraId="7847D6A3" w14:textId="77777777" w:rsidR="001B0648" w:rsidRPr="003A443E" w:rsidRDefault="001B0648"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Pr>
          <w:rFonts w:ascii="Arial" w:hAnsi="Arial" w:cs="Arial"/>
          <w:b/>
          <w:color w:val="000000"/>
          <w:sz w:val="12"/>
          <w:szCs w:val="12"/>
        </w:rPr>
        <w:t>I</w:t>
      </w:r>
      <w:r w:rsidRPr="003A443E">
        <w:rPr>
          <w:rFonts w:ascii="Arial" w:hAnsi="Arial" w:cs="Arial"/>
          <w:b/>
          <w:color w:val="000000"/>
          <w:sz w:val="12"/>
          <w:szCs w:val="12"/>
        </w:rPr>
        <w:t>.</w:t>
      </w:r>
    </w:p>
    <w:p w14:paraId="77022B57" w14:textId="77777777" w:rsidR="001B0648" w:rsidRDefault="001B0648"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294599D3" w14:textId="77777777" w:rsidR="001B0648" w:rsidRDefault="001B0648" w:rsidP="00F351F0">
      <w:pPr>
        <w:pStyle w:val="ChapterTitle"/>
        <w:spacing w:before="0" w:after="0"/>
        <w:jc w:val="left"/>
        <w:rPr>
          <w:rFonts w:ascii="Arial" w:hAnsi="Arial" w:cs="Arial"/>
          <w:b w:val="0"/>
          <w:caps/>
          <w:sz w:val="14"/>
          <w:szCs w:val="14"/>
        </w:rPr>
      </w:pPr>
    </w:p>
    <w:p w14:paraId="6E2AF8CF" w14:textId="77777777" w:rsidR="001B0648" w:rsidRPr="003A443E" w:rsidRDefault="001B0648"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  affidamento (</w:t>
      </w:r>
      <w:r w:rsidRPr="003A443E">
        <w:rPr>
          <w:rFonts w:ascii="Arial" w:hAnsi="Arial" w:cs="Arial"/>
          <w:b w:val="0"/>
          <w:smallCaps/>
          <w:color w:val="000000"/>
          <w:sz w:val="14"/>
          <w:szCs w:val="14"/>
        </w:rPr>
        <w:t>Articolo 105 del Codice - Subappalto)</w:t>
      </w:r>
    </w:p>
    <w:p w14:paraId="01981025" w14:textId="77777777" w:rsidR="001B0648" w:rsidRPr="00AA5F93" w:rsidRDefault="001B0648"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1B0648" w14:paraId="59CCB1F7"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B00121" w14:textId="77777777" w:rsidR="001B0648" w:rsidRDefault="001B0648">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182836D8" w14:textId="77777777" w:rsidR="001B0648" w:rsidRDefault="001B0648">
            <w:r>
              <w:rPr>
                <w:rFonts w:ascii="Arial" w:hAnsi="Arial" w:cs="Arial"/>
                <w:b/>
                <w:sz w:val="15"/>
                <w:szCs w:val="15"/>
              </w:rPr>
              <w:t>Risposta:</w:t>
            </w:r>
          </w:p>
        </w:tc>
      </w:tr>
      <w:tr w:rsidR="001B0648" w:rsidRPr="003A443E" w14:paraId="02FAF828"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D44519" w14:textId="77777777" w:rsidR="001B0648" w:rsidRPr="003A443E" w:rsidRDefault="001B0648">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166B86EF" w14:textId="77777777" w:rsidR="001B0648" w:rsidRPr="003A443E" w:rsidRDefault="001B0648">
            <w:pPr>
              <w:rPr>
                <w:rFonts w:ascii="Arial" w:hAnsi="Arial" w:cs="Arial"/>
                <w:color w:val="000000"/>
                <w:sz w:val="15"/>
                <w:szCs w:val="15"/>
              </w:rPr>
            </w:pPr>
            <w:r w:rsidRPr="003A443E">
              <w:rPr>
                <w:rFonts w:ascii="Arial" w:hAnsi="Arial" w:cs="Arial"/>
                <w:b/>
                <w:color w:val="000000"/>
                <w:sz w:val="15"/>
                <w:szCs w:val="15"/>
              </w:rPr>
              <w:t>In caso affermativo:</w:t>
            </w:r>
          </w:p>
          <w:p w14:paraId="362430CD" w14:textId="77777777" w:rsidR="001B0648" w:rsidRPr="003A443E" w:rsidRDefault="001B0648"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2571083C" w14:textId="77777777" w:rsidR="001B0648" w:rsidRPr="003A443E" w:rsidRDefault="001B0648"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C559E84" w14:textId="77777777" w:rsidR="001B0648" w:rsidRPr="003A443E" w:rsidRDefault="001B0648">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14:paraId="7BAF1B0C" w14:textId="77777777" w:rsidR="001B0648" w:rsidRPr="003A443E" w:rsidRDefault="001B0648">
            <w:pPr>
              <w:rPr>
                <w:rFonts w:ascii="Arial" w:hAnsi="Arial" w:cs="Arial"/>
                <w:b/>
                <w:color w:val="000000"/>
                <w:sz w:val="15"/>
                <w:szCs w:val="15"/>
              </w:rPr>
            </w:pPr>
          </w:p>
          <w:p w14:paraId="07AD872F"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 xml:space="preserve"> [……………….]    [……………….]</w:t>
            </w:r>
          </w:p>
          <w:p w14:paraId="2727D83D" w14:textId="77777777" w:rsidR="001B0648" w:rsidRDefault="001B0648">
            <w:pPr>
              <w:rPr>
                <w:rFonts w:ascii="Arial" w:hAnsi="Arial" w:cs="Arial"/>
                <w:color w:val="000000"/>
                <w:sz w:val="15"/>
                <w:szCs w:val="15"/>
              </w:rPr>
            </w:pPr>
          </w:p>
          <w:p w14:paraId="3E9F5E8C" w14:textId="77777777" w:rsidR="001B0648" w:rsidRPr="003A443E" w:rsidRDefault="001B0648">
            <w:pPr>
              <w:rPr>
                <w:color w:val="000000"/>
              </w:rPr>
            </w:pPr>
            <w:r w:rsidRPr="003A443E">
              <w:rPr>
                <w:rFonts w:ascii="Arial" w:hAnsi="Arial" w:cs="Arial"/>
                <w:color w:val="000000"/>
                <w:sz w:val="15"/>
                <w:szCs w:val="15"/>
              </w:rPr>
              <w:t>[……………….]</w:t>
            </w:r>
          </w:p>
        </w:tc>
      </w:tr>
    </w:tbl>
    <w:p w14:paraId="710EBB18" w14:textId="77777777" w:rsidR="001B0648" w:rsidRPr="003A443E" w:rsidRDefault="001B0648"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Pr>
          <w:rFonts w:ascii="Arial" w:hAnsi="Arial" w:cs="Arial"/>
          <w:color w:val="000000"/>
          <w:sz w:val="14"/>
          <w:szCs w:val="14"/>
        </w:rPr>
        <w:t xml:space="preserve">III, dalla parte IV ove pertinente </w:t>
      </w:r>
      <w:r w:rsidRPr="003A443E">
        <w:rPr>
          <w:rFonts w:ascii="Arial" w:hAnsi="Arial" w:cs="Arial"/>
          <w:color w:val="000000"/>
          <w:sz w:val="14"/>
          <w:szCs w:val="14"/>
        </w:rPr>
        <w:t xml:space="preserve">e dalla parte VI. </w:t>
      </w:r>
    </w:p>
    <w:p w14:paraId="5D2C7A23" w14:textId="77777777" w:rsidR="001B0648" w:rsidRDefault="001B0648">
      <w:pPr>
        <w:spacing w:before="0"/>
        <w:rPr>
          <w:rFonts w:ascii="Arial" w:hAnsi="Arial" w:cs="Arial"/>
          <w:b/>
          <w:sz w:val="15"/>
          <w:szCs w:val="15"/>
        </w:rPr>
      </w:pPr>
    </w:p>
    <w:p w14:paraId="0E566935" w14:textId="77777777" w:rsidR="001B0648" w:rsidRPr="003A443E" w:rsidRDefault="001B0648">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240EDD96" w14:textId="77777777" w:rsidR="001B0648" w:rsidRPr="003A443E" w:rsidRDefault="001B0648">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69579A55" w14:textId="77777777" w:rsidR="001B0648" w:rsidRPr="003A443E" w:rsidRDefault="001B0648">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60C89CB9" w14:textId="77777777" w:rsidR="001B0648" w:rsidRPr="003A443E" w:rsidRDefault="001B0648"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0B3149FD" w14:textId="77777777" w:rsidR="001B0648" w:rsidRPr="003A443E" w:rsidRDefault="001B0648"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7CF02E25" w14:textId="77777777" w:rsidR="001B0648" w:rsidRPr="003A443E" w:rsidRDefault="001B0648"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25274D56" w14:textId="77777777" w:rsidR="001B0648" w:rsidRPr="003A443E" w:rsidRDefault="001B0648"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6FCE9483" w14:textId="77777777" w:rsidR="001B0648" w:rsidRPr="003A443E" w:rsidRDefault="001B0648"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63244F3D" w14:textId="77777777" w:rsidR="001B0648" w:rsidRPr="003A443E" w:rsidRDefault="001B0648"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Pr="003A443E">
        <w:rPr>
          <w:rFonts w:ascii="Arial" w:hAnsi="Arial" w:cs="Arial"/>
          <w:color w:val="000000"/>
          <w:sz w:val="14"/>
          <w:szCs w:val="14"/>
        </w:rPr>
        <w:t>)</w:t>
      </w:r>
    </w:p>
    <w:p w14:paraId="0300B580" w14:textId="77777777" w:rsidR="001B0648" w:rsidRPr="003A443E" w:rsidRDefault="001B0648"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4D3F96E9" w14:textId="77777777" w:rsidR="001B0648" w:rsidRPr="003A443E" w:rsidRDefault="001B0648"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 xml:space="preserve">Ogni altro delitto da cui derivi, quale pena accessoria, l'incapacità di contrattare con la pubblica amministrazione (lettera </w:t>
      </w:r>
      <w:r w:rsidRPr="003A443E">
        <w:rPr>
          <w:rFonts w:ascii="Arial" w:hAnsi="Arial" w:cs="Arial"/>
          <w:i/>
          <w:color w:val="000000"/>
          <w:sz w:val="14"/>
          <w:szCs w:val="14"/>
        </w:rPr>
        <w:t>g</w:t>
      </w:r>
      <w:r w:rsidRPr="003A443E">
        <w:rPr>
          <w:rFonts w:ascii="Arial" w:hAnsi="Arial" w:cs="Arial"/>
          <w:color w:val="000000"/>
          <w:sz w:val="14"/>
          <w:szCs w:val="14"/>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1B0648" w14:paraId="0C40C223"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B8D5752" w14:textId="77777777" w:rsidR="001B0648" w:rsidRPr="00EB45DC" w:rsidRDefault="001B0648"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185B93C6" w14:textId="77777777" w:rsidR="001B0648" w:rsidRPr="00EB45DC" w:rsidRDefault="001B0648">
            <w:pPr>
              <w:spacing w:after="0"/>
              <w:rPr>
                <w:color w:val="000000"/>
              </w:rPr>
            </w:pPr>
            <w:r w:rsidRPr="00EB45DC">
              <w:rPr>
                <w:rFonts w:ascii="Arial" w:hAnsi="Arial" w:cs="Arial"/>
                <w:b/>
                <w:color w:val="000000"/>
                <w:sz w:val="14"/>
                <w:szCs w:val="14"/>
              </w:rPr>
              <w:t>Risposta:</w:t>
            </w:r>
          </w:p>
        </w:tc>
      </w:tr>
      <w:tr w:rsidR="001B0648" w14:paraId="5DF16B1D"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2B647CD4" w14:textId="77777777" w:rsidR="001B0648" w:rsidRPr="00EB45DC" w:rsidRDefault="001B0648"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491588C3" w14:textId="77777777" w:rsidR="001B0648" w:rsidRPr="00EB45DC" w:rsidRDefault="001B0648" w:rsidP="00F575CF">
            <w:pPr>
              <w:rPr>
                <w:rStyle w:val="small"/>
                <w:color w:val="000000"/>
              </w:rPr>
            </w:pPr>
          </w:p>
          <w:p w14:paraId="5A2C8013" w14:textId="77777777" w:rsidR="001B0648" w:rsidRPr="00EB45DC" w:rsidRDefault="001B0648"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83A2D91" w14:textId="77777777" w:rsidR="001B0648" w:rsidRPr="00EB45DC" w:rsidRDefault="001B0648">
            <w:pPr>
              <w:spacing w:after="0"/>
              <w:rPr>
                <w:rFonts w:ascii="Arial" w:hAnsi="Arial" w:cs="Arial"/>
                <w:color w:val="000000"/>
                <w:sz w:val="14"/>
                <w:szCs w:val="14"/>
              </w:rPr>
            </w:pPr>
            <w:r w:rsidRPr="00EB45DC">
              <w:rPr>
                <w:rFonts w:ascii="Arial" w:hAnsi="Arial" w:cs="Arial"/>
                <w:color w:val="000000"/>
                <w:sz w:val="14"/>
                <w:szCs w:val="14"/>
              </w:rPr>
              <w:t>[ ] Sì [ ] No</w:t>
            </w:r>
          </w:p>
          <w:p w14:paraId="6AF31D9E" w14:textId="77777777" w:rsidR="001B0648" w:rsidRPr="00EB45DC" w:rsidRDefault="001B0648">
            <w:pPr>
              <w:spacing w:after="0"/>
              <w:rPr>
                <w:rFonts w:ascii="Arial" w:hAnsi="Arial" w:cs="Arial"/>
                <w:color w:val="000000"/>
                <w:sz w:val="14"/>
                <w:szCs w:val="14"/>
              </w:rPr>
            </w:pPr>
          </w:p>
          <w:p w14:paraId="0BC41FAD" w14:textId="77777777" w:rsidR="001B0648" w:rsidRPr="00EB45DC" w:rsidRDefault="001B0648">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DFFEB43" w14:textId="77777777" w:rsidR="001B0648" w:rsidRPr="00EB45DC" w:rsidRDefault="001B0648">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1B0648" w14:paraId="0C3EEBF9"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1A72875" w14:textId="77777777" w:rsidR="001B0648" w:rsidRPr="00EB45DC" w:rsidRDefault="001B0648">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54C7B9B7" w14:textId="77777777" w:rsidR="001B0648" w:rsidRPr="00EB45DC" w:rsidRDefault="001B0648" w:rsidP="00FB3543">
            <w:pPr>
              <w:pStyle w:val="ListParagraph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0D2C7794" w14:textId="77777777" w:rsidR="001B0648" w:rsidRPr="00EB45DC" w:rsidRDefault="001B0648">
            <w:pPr>
              <w:pStyle w:val="ListParagraph1"/>
              <w:spacing w:after="0"/>
              <w:rPr>
                <w:rFonts w:ascii="Arial" w:hAnsi="Arial" w:cs="Arial"/>
                <w:color w:val="000000"/>
                <w:sz w:val="14"/>
                <w:szCs w:val="14"/>
              </w:rPr>
            </w:pPr>
          </w:p>
          <w:p w14:paraId="7DF410EC" w14:textId="77777777" w:rsidR="001B0648" w:rsidRPr="00EB45DC" w:rsidRDefault="001B0648">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173A3BBA" w14:textId="77777777" w:rsidR="001B0648" w:rsidRPr="00EB45DC" w:rsidRDefault="001B0648" w:rsidP="009644B4">
            <w:pPr>
              <w:spacing w:after="0"/>
              <w:jc w:val="both"/>
              <w:rPr>
                <w:rFonts w:ascii="Arial" w:hAnsi="Arial" w:cs="Arial"/>
                <w:color w:val="000000"/>
                <w:sz w:val="14"/>
                <w:szCs w:val="14"/>
              </w:rPr>
            </w:pPr>
            <w:r w:rsidRPr="00EB45DC">
              <w:rPr>
                <w:rFonts w:ascii="Arial" w:hAnsi="Arial" w:cs="Arial"/>
                <w:b/>
                <w:color w:val="000000"/>
                <w:sz w:val="14"/>
                <w:szCs w:val="14"/>
              </w:rPr>
              <w:t xml:space="preserve">c) </w:t>
            </w:r>
            <w:r w:rsidRPr="00EB45DC">
              <w:rPr>
                <w:rFonts w:ascii="Arial" w:hAnsi="Arial" w:cs="Arial"/>
                <w:color w:val="000000"/>
                <w:kern w:val="14"/>
                <w:sz w:val="14"/>
                <w:szCs w:val="14"/>
              </w:rPr>
              <w:t>se stabilita direttamente nella sentenza di condanna la durata della pena accessoria, indicare:</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30120A24" w14:textId="77777777" w:rsidR="001B0648" w:rsidRPr="00EB45DC" w:rsidRDefault="001B0648">
            <w:pPr>
              <w:spacing w:after="0"/>
              <w:rPr>
                <w:rFonts w:ascii="Arial" w:hAnsi="Arial" w:cs="Arial"/>
                <w:color w:val="000000"/>
                <w:sz w:val="14"/>
                <w:szCs w:val="14"/>
              </w:rPr>
            </w:pPr>
          </w:p>
          <w:p w14:paraId="3F1BCA10" w14:textId="77777777" w:rsidR="001B0648" w:rsidRPr="00EB45DC" w:rsidRDefault="001B0648">
            <w:pPr>
              <w:spacing w:after="0"/>
              <w:rPr>
                <w:rFonts w:ascii="Arial" w:hAnsi="Arial" w:cs="Arial"/>
                <w:color w:val="000000"/>
                <w:sz w:val="14"/>
                <w:szCs w:val="14"/>
              </w:rPr>
            </w:pPr>
          </w:p>
          <w:p w14:paraId="2823B07D" w14:textId="77777777" w:rsidR="001B0648" w:rsidRPr="00EB45DC" w:rsidRDefault="001B0648">
            <w:pPr>
              <w:spacing w:after="0"/>
              <w:rPr>
                <w:rFonts w:ascii="Arial" w:hAnsi="Arial" w:cs="Arial"/>
                <w:color w:val="000000"/>
                <w:sz w:val="14"/>
                <w:szCs w:val="14"/>
              </w:rPr>
            </w:pPr>
          </w:p>
          <w:p w14:paraId="7C367BBB" w14:textId="77777777" w:rsidR="001B0648" w:rsidRPr="00EB45DC" w:rsidRDefault="001B0648">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5135AA58" w14:textId="77777777" w:rsidR="001B0648" w:rsidRPr="00EB45DC" w:rsidRDefault="001B0648">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12D4E416" w14:textId="77777777" w:rsidR="001B0648" w:rsidRPr="00EB45DC" w:rsidRDefault="001B0648">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1B0648" w14:paraId="49275554"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4EF69F9" w14:textId="77777777" w:rsidR="001B0648" w:rsidRDefault="001B0648">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hAnsi="Arial" w:cs="Arial"/>
                <w:sz w:val="14"/>
                <w:szCs w:val="14"/>
              </w:rPr>
              <w:t>autodisciplina o “Self-</w:t>
            </w:r>
            <w:proofErr w:type="spellStart"/>
            <w:r>
              <w:rPr>
                <w:rStyle w:val="NormalBoldChar"/>
                <w:rFonts w:ascii="Arial" w:hAnsi="Arial" w:cs="Arial"/>
                <w:sz w:val="14"/>
                <w:szCs w:val="14"/>
              </w:rPr>
              <w:t>Cleaning</w:t>
            </w:r>
            <w:proofErr w:type="spellEnd"/>
            <w:r>
              <w:rPr>
                <w:rStyle w:val="NormalBoldChar"/>
                <w:rFonts w:ascii="Arial" w:hAnsi="Arial" w:cs="Arial"/>
                <w:sz w:val="14"/>
                <w:szCs w:val="14"/>
              </w:rPr>
              <w:t xml:space="preserve">”, cfr. </w:t>
            </w:r>
            <w:r w:rsidRPr="003A443E">
              <w:rPr>
                <w:rStyle w:val="NormalBoldChar"/>
                <w:rFonts w:ascii="Arial"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FC17057" w14:textId="77777777" w:rsidR="001B0648" w:rsidRDefault="001B0648">
            <w:pPr>
              <w:spacing w:after="0"/>
              <w:rPr>
                <w:rFonts w:ascii="Arial" w:hAnsi="Arial" w:cs="Arial"/>
                <w:sz w:val="14"/>
                <w:szCs w:val="14"/>
              </w:rPr>
            </w:pPr>
          </w:p>
          <w:p w14:paraId="4AFF8F40" w14:textId="77777777" w:rsidR="001B0648" w:rsidRDefault="001B0648">
            <w:pPr>
              <w:spacing w:after="0"/>
              <w:rPr>
                <w:rFonts w:ascii="Arial" w:hAnsi="Arial" w:cs="Arial"/>
                <w:sz w:val="14"/>
                <w:szCs w:val="14"/>
              </w:rPr>
            </w:pPr>
            <w:r>
              <w:rPr>
                <w:rFonts w:ascii="Arial" w:hAnsi="Arial" w:cs="Arial"/>
                <w:sz w:val="14"/>
                <w:szCs w:val="14"/>
              </w:rPr>
              <w:t>[ ] Sì [ ] No</w:t>
            </w:r>
          </w:p>
        </w:tc>
      </w:tr>
      <w:tr w:rsidR="001B0648" w14:paraId="2D58F93E"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05015182" w14:textId="77777777" w:rsidR="001B0648" w:rsidRPr="003A443E" w:rsidRDefault="001B0648">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1EA0A179" w14:textId="77777777" w:rsidR="001B0648" w:rsidRPr="003A443E" w:rsidRDefault="001B0648"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135F701C" w14:textId="77777777" w:rsidR="001B0648" w:rsidRPr="003A443E" w:rsidRDefault="001B0648"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4F5C8AC8" w14:textId="77777777" w:rsidR="001B0648" w:rsidRPr="003A443E" w:rsidRDefault="001B0648"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2C4505BB" w14:textId="77777777" w:rsidR="001B0648" w:rsidRPr="003A443E" w:rsidRDefault="001B0648"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6EF9A010" w14:textId="77777777" w:rsidR="001B0648" w:rsidRPr="003A443E" w:rsidRDefault="001B0648"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797E6A70" w14:textId="77777777" w:rsidR="001B0648" w:rsidRPr="003A443E" w:rsidRDefault="001B0648" w:rsidP="005309A4">
            <w:pPr>
              <w:tabs>
                <w:tab w:val="left" w:pos="304"/>
              </w:tabs>
              <w:spacing w:after="0"/>
              <w:jc w:val="both"/>
              <w:rPr>
                <w:rFonts w:ascii="Arial" w:hAnsi="Arial" w:cs="Arial"/>
                <w:color w:val="000000"/>
                <w:sz w:val="14"/>
                <w:szCs w:val="14"/>
              </w:rPr>
            </w:pPr>
          </w:p>
          <w:p w14:paraId="01C648CC" w14:textId="77777777" w:rsidR="001B0648" w:rsidRPr="003A443E" w:rsidRDefault="001B0648"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14:paraId="2EE36233" w14:textId="77777777" w:rsidR="001B0648" w:rsidRPr="003A443E" w:rsidRDefault="001B0648" w:rsidP="005309A4">
            <w:pPr>
              <w:tabs>
                <w:tab w:val="left" w:pos="304"/>
              </w:tabs>
              <w:spacing w:after="0"/>
              <w:jc w:val="both"/>
              <w:rPr>
                <w:rFonts w:ascii="Arial" w:hAnsi="Arial" w:cs="Arial"/>
                <w:color w:val="000000"/>
                <w:sz w:val="14"/>
                <w:szCs w:val="14"/>
              </w:rPr>
            </w:pPr>
          </w:p>
          <w:p w14:paraId="643AF8D2" w14:textId="77777777" w:rsidR="001B0648" w:rsidRPr="003A443E" w:rsidRDefault="001B0648" w:rsidP="005309A4">
            <w:pPr>
              <w:tabs>
                <w:tab w:val="left" w:pos="304"/>
              </w:tabs>
              <w:spacing w:after="0"/>
              <w:jc w:val="both"/>
              <w:rPr>
                <w:rFonts w:ascii="Arial" w:hAnsi="Arial" w:cs="Arial"/>
                <w:color w:val="000000"/>
                <w:sz w:val="14"/>
                <w:szCs w:val="14"/>
              </w:rPr>
            </w:pPr>
          </w:p>
          <w:p w14:paraId="45688D45" w14:textId="77777777" w:rsidR="001B0648" w:rsidRPr="003A443E" w:rsidRDefault="001B0648"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7006901" w14:textId="77777777" w:rsidR="001B0648" w:rsidRPr="003A443E" w:rsidRDefault="001B0648">
            <w:pPr>
              <w:spacing w:after="0"/>
              <w:rPr>
                <w:rFonts w:ascii="Arial" w:hAnsi="Arial" w:cs="Arial"/>
                <w:color w:val="000000"/>
                <w:sz w:val="14"/>
                <w:szCs w:val="14"/>
              </w:rPr>
            </w:pPr>
          </w:p>
          <w:p w14:paraId="45C93C81" w14:textId="77777777" w:rsidR="001B0648" w:rsidRPr="003A443E" w:rsidRDefault="001B0648">
            <w:pPr>
              <w:spacing w:after="0"/>
              <w:rPr>
                <w:rFonts w:ascii="Arial" w:hAnsi="Arial" w:cs="Arial"/>
                <w:color w:val="000000"/>
                <w:sz w:val="14"/>
                <w:szCs w:val="14"/>
              </w:rPr>
            </w:pPr>
            <w:r w:rsidRPr="003A443E">
              <w:rPr>
                <w:rFonts w:ascii="Arial" w:hAnsi="Arial" w:cs="Arial"/>
                <w:color w:val="000000"/>
                <w:sz w:val="14"/>
                <w:szCs w:val="14"/>
              </w:rPr>
              <w:t xml:space="preserve"> [ ] Sì [ ] No</w:t>
            </w:r>
          </w:p>
          <w:p w14:paraId="54230557" w14:textId="77777777" w:rsidR="001B0648" w:rsidRPr="003A443E" w:rsidRDefault="001B0648" w:rsidP="00CD3E4F">
            <w:pPr>
              <w:spacing w:before="0" w:after="0"/>
              <w:rPr>
                <w:rFonts w:ascii="Arial" w:hAnsi="Arial" w:cs="Arial"/>
                <w:color w:val="000000"/>
                <w:sz w:val="14"/>
                <w:szCs w:val="14"/>
              </w:rPr>
            </w:pPr>
          </w:p>
          <w:p w14:paraId="5E90CAB2" w14:textId="77777777" w:rsidR="001B0648" w:rsidRPr="003A443E" w:rsidRDefault="001B0648">
            <w:pPr>
              <w:spacing w:after="0"/>
              <w:rPr>
                <w:rFonts w:ascii="Arial" w:hAnsi="Arial" w:cs="Arial"/>
                <w:color w:val="000000"/>
                <w:sz w:val="14"/>
                <w:szCs w:val="14"/>
              </w:rPr>
            </w:pPr>
            <w:r w:rsidRPr="003A443E">
              <w:rPr>
                <w:rFonts w:ascii="Arial" w:hAnsi="Arial" w:cs="Arial"/>
                <w:color w:val="000000"/>
                <w:sz w:val="14"/>
                <w:szCs w:val="14"/>
              </w:rPr>
              <w:t>[ ] Sì [ ] No</w:t>
            </w:r>
          </w:p>
          <w:p w14:paraId="73BD04AC" w14:textId="77777777" w:rsidR="001B0648" w:rsidRPr="003A443E" w:rsidRDefault="001B0648">
            <w:pPr>
              <w:spacing w:after="0"/>
              <w:rPr>
                <w:rFonts w:ascii="Arial" w:hAnsi="Arial" w:cs="Arial"/>
                <w:color w:val="000000"/>
                <w:sz w:val="14"/>
                <w:szCs w:val="14"/>
              </w:rPr>
            </w:pPr>
          </w:p>
          <w:p w14:paraId="35693DE9" w14:textId="77777777" w:rsidR="001B0648" w:rsidRDefault="001B0648">
            <w:pPr>
              <w:spacing w:after="0"/>
              <w:rPr>
                <w:rFonts w:ascii="Arial" w:hAnsi="Arial" w:cs="Arial"/>
                <w:color w:val="000000"/>
                <w:sz w:val="4"/>
                <w:szCs w:val="4"/>
              </w:rPr>
            </w:pPr>
          </w:p>
          <w:p w14:paraId="2178DE33" w14:textId="77777777" w:rsidR="001B0648" w:rsidRPr="00CD3E4F" w:rsidRDefault="001B0648">
            <w:pPr>
              <w:spacing w:after="0"/>
              <w:rPr>
                <w:rFonts w:ascii="Arial" w:hAnsi="Arial" w:cs="Arial"/>
                <w:color w:val="000000"/>
                <w:sz w:val="4"/>
                <w:szCs w:val="4"/>
              </w:rPr>
            </w:pPr>
          </w:p>
          <w:p w14:paraId="34F11A1A" w14:textId="77777777" w:rsidR="001B0648" w:rsidRPr="003A443E" w:rsidRDefault="001B0648">
            <w:pPr>
              <w:spacing w:after="0"/>
              <w:rPr>
                <w:rFonts w:ascii="Arial" w:hAnsi="Arial" w:cs="Arial"/>
                <w:color w:val="000000"/>
                <w:sz w:val="14"/>
                <w:szCs w:val="14"/>
              </w:rPr>
            </w:pPr>
            <w:r w:rsidRPr="003A443E">
              <w:rPr>
                <w:rFonts w:ascii="Arial" w:hAnsi="Arial" w:cs="Arial"/>
                <w:color w:val="000000"/>
                <w:sz w:val="14"/>
                <w:szCs w:val="14"/>
              </w:rPr>
              <w:t>[ ] Sì [ ] No</w:t>
            </w:r>
          </w:p>
          <w:p w14:paraId="20832D8A" w14:textId="77777777" w:rsidR="001B0648" w:rsidRPr="003A443E" w:rsidRDefault="001B0648">
            <w:pPr>
              <w:spacing w:after="0"/>
              <w:rPr>
                <w:rFonts w:ascii="Arial" w:hAnsi="Arial" w:cs="Arial"/>
                <w:color w:val="000000"/>
                <w:sz w:val="14"/>
                <w:szCs w:val="14"/>
              </w:rPr>
            </w:pPr>
            <w:r w:rsidRPr="003A443E">
              <w:rPr>
                <w:rFonts w:ascii="Arial" w:hAnsi="Arial" w:cs="Arial"/>
                <w:color w:val="000000"/>
                <w:sz w:val="14"/>
                <w:szCs w:val="14"/>
              </w:rPr>
              <w:t>[ ] Sì [ ] No</w:t>
            </w:r>
          </w:p>
          <w:p w14:paraId="6376D5A8" w14:textId="77777777" w:rsidR="001B0648" w:rsidRPr="003A443E" w:rsidRDefault="001B0648">
            <w:pPr>
              <w:spacing w:after="0"/>
              <w:rPr>
                <w:rFonts w:ascii="Arial" w:hAnsi="Arial" w:cs="Arial"/>
                <w:color w:val="000000"/>
                <w:sz w:val="14"/>
                <w:szCs w:val="14"/>
              </w:rPr>
            </w:pPr>
          </w:p>
          <w:p w14:paraId="60EF75A8" w14:textId="77777777" w:rsidR="001B0648" w:rsidRPr="003A443E" w:rsidRDefault="001B0648">
            <w:pPr>
              <w:spacing w:after="0"/>
              <w:rPr>
                <w:rFonts w:ascii="Arial" w:hAnsi="Arial" w:cs="Arial"/>
                <w:color w:val="000000"/>
                <w:sz w:val="14"/>
                <w:szCs w:val="14"/>
              </w:rPr>
            </w:pPr>
            <w:r w:rsidRPr="003A443E">
              <w:rPr>
                <w:rFonts w:ascii="Arial" w:hAnsi="Arial" w:cs="Arial"/>
                <w:color w:val="000000"/>
                <w:sz w:val="14"/>
                <w:szCs w:val="14"/>
              </w:rPr>
              <w:t>[ ] Sì [ ] No</w:t>
            </w:r>
          </w:p>
          <w:p w14:paraId="5D818FE3" w14:textId="77777777" w:rsidR="001B0648" w:rsidRPr="003A443E" w:rsidRDefault="001B0648"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4E79D9D8" w14:textId="77777777" w:rsidR="001B0648" w:rsidRPr="003A443E" w:rsidRDefault="001B0648">
            <w:pPr>
              <w:spacing w:after="0"/>
              <w:rPr>
                <w:rFonts w:ascii="Arial" w:hAnsi="Arial" w:cs="Arial"/>
                <w:color w:val="000000"/>
                <w:sz w:val="14"/>
                <w:szCs w:val="14"/>
              </w:rPr>
            </w:pPr>
            <w:r w:rsidRPr="003A443E">
              <w:rPr>
                <w:rFonts w:ascii="Arial" w:hAnsi="Arial" w:cs="Arial"/>
                <w:color w:val="000000"/>
                <w:sz w:val="14"/>
                <w:szCs w:val="14"/>
              </w:rPr>
              <w:t xml:space="preserve">[……..…][…….…][……..…][……..…]  </w:t>
            </w:r>
          </w:p>
          <w:p w14:paraId="33A72044" w14:textId="77777777" w:rsidR="001B0648" w:rsidRPr="003A443E" w:rsidRDefault="001B0648">
            <w:pPr>
              <w:spacing w:after="0"/>
              <w:rPr>
                <w:rFonts w:ascii="Arial" w:hAnsi="Arial" w:cs="Arial"/>
                <w:color w:val="000000"/>
                <w:sz w:val="14"/>
                <w:szCs w:val="14"/>
              </w:rPr>
            </w:pPr>
          </w:p>
          <w:p w14:paraId="2D8DA0A7" w14:textId="77777777" w:rsidR="001B0648" w:rsidRPr="003A443E" w:rsidRDefault="001B0648">
            <w:pPr>
              <w:spacing w:after="0"/>
              <w:rPr>
                <w:rFonts w:ascii="Arial" w:hAnsi="Arial" w:cs="Arial"/>
                <w:color w:val="000000"/>
                <w:sz w:val="14"/>
                <w:szCs w:val="14"/>
              </w:rPr>
            </w:pPr>
            <w:r w:rsidRPr="003A443E">
              <w:rPr>
                <w:rFonts w:ascii="Arial" w:hAnsi="Arial" w:cs="Arial"/>
                <w:color w:val="000000"/>
                <w:sz w:val="14"/>
                <w:szCs w:val="14"/>
              </w:rPr>
              <w:t>[……..…]</w:t>
            </w:r>
          </w:p>
        </w:tc>
      </w:tr>
    </w:tbl>
    <w:p w14:paraId="495E7971" w14:textId="77777777" w:rsidR="001B0648" w:rsidRDefault="001B0648" w:rsidP="00A46950">
      <w:pPr>
        <w:jc w:val="center"/>
        <w:rPr>
          <w:rFonts w:ascii="Arial" w:hAnsi="Arial" w:cs="Arial"/>
          <w:w w:val="0"/>
          <w:sz w:val="14"/>
          <w:szCs w:val="14"/>
        </w:rPr>
      </w:pPr>
    </w:p>
    <w:p w14:paraId="4865CD8D" w14:textId="77777777" w:rsidR="001B0648" w:rsidRPr="00A46950" w:rsidRDefault="001B0648"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1B0648" w14:paraId="20BD8B6F"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8B6A7A" w14:textId="77777777" w:rsidR="001B0648" w:rsidRPr="003A443E" w:rsidRDefault="001B0648">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73806C09" w14:textId="77777777" w:rsidR="001B0648" w:rsidRDefault="001B0648">
            <w:r>
              <w:rPr>
                <w:rFonts w:ascii="Arial" w:hAnsi="Arial" w:cs="Arial"/>
                <w:b/>
                <w:sz w:val="15"/>
                <w:szCs w:val="15"/>
              </w:rPr>
              <w:t>Risposta:</w:t>
            </w:r>
          </w:p>
        </w:tc>
      </w:tr>
      <w:tr w:rsidR="001B0648" w14:paraId="29B71DAF"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9AE609" w14:textId="77777777" w:rsidR="001B0648" w:rsidRPr="003A443E" w:rsidRDefault="001B0648">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B77B067" w14:textId="77777777" w:rsidR="001B0648" w:rsidRDefault="001B0648">
            <w:r>
              <w:rPr>
                <w:rFonts w:ascii="Arial" w:hAnsi="Arial" w:cs="Arial"/>
                <w:sz w:val="15"/>
                <w:szCs w:val="15"/>
              </w:rPr>
              <w:t>[ ] Sì [ ] No</w:t>
            </w:r>
          </w:p>
        </w:tc>
      </w:tr>
      <w:tr w:rsidR="001B0648" w14:paraId="586D41F4"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70FA9A3D" w14:textId="77777777" w:rsidR="001B0648" w:rsidRPr="003A443E" w:rsidRDefault="001B0648">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58FC03EE" w14:textId="77777777" w:rsidR="001B0648" w:rsidRPr="003A443E" w:rsidRDefault="001B0648">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572F9F58"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5900E3A9"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122AAB6E"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09FF570F" w14:textId="77777777" w:rsidR="001B0648" w:rsidRPr="003A443E" w:rsidRDefault="001B0648"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23BB817D" w14:textId="77777777" w:rsidR="001B0648" w:rsidRPr="003A443E" w:rsidRDefault="001B0648"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6B63643C" w14:textId="77777777" w:rsidR="001B0648" w:rsidRPr="003A443E" w:rsidRDefault="001B0648"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5F094B1B"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029327A6" w14:textId="77777777" w:rsidR="001B0648" w:rsidRPr="003A443E" w:rsidRDefault="001B0648"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264C0CD" w14:textId="77777777" w:rsidR="001B0648" w:rsidRPr="003A443E" w:rsidRDefault="001B0648">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4E456CD7" w14:textId="77777777" w:rsidR="001B0648" w:rsidRDefault="001B0648">
            <w:r>
              <w:rPr>
                <w:rFonts w:ascii="Arial" w:hAnsi="Arial" w:cs="Arial"/>
                <w:b/>
                <w:sz w:val="15"/>
                <w:szCs w:val="15"/>
              </w:rPr>
              <w:t>Contributi previdenziali</w:t>
            </w:r>
          </w:p>
        </w:tc>
      </w:tr>
      <w:tr w:rsidR="001B0648" w14:paraId="1DCF9855"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72882346" w14:textId="77777777" w:rsidR="001B0648" w:rsidRDefault="001B0648">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BBE3B60" w14:textId="77777777" w:rsidR="001B0648" w:rsidRDefault="001B0648">
            <w:pPr>
              <w:rPr>
                <w:rFonts w:ascii="Arial" w:hAnsi="Arial" w:cs="Arial"/>
                <w:color w:val="000000"/>
                <w:sz w:val="15"/>
                <w:szCs w:val="15"/>
              </w:rPr>
            </w:pPr>
          </w:p>
          <w:p w14:paraId="7BF8B0F5" w14:textId="77777777" w:rsidR="001B0648" w:rsidRDefault="001B0648">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0EA9942E" w14:textId="77777777" w:rsidR="001B0648" w:rsidRDefault="001B0648">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1AA64EDA" w14:textId="77777777" w:rsidR="001B0648" w:rsidRDefault="001B0648">
            <w:pPr>
              <w:rPr>
                <w:rFonts w:ascii="Arial" w:hAnsi="Arial" w:cs="Arial"/>
                <w:color w:val="000000"/>
                <w:sz w:val="15"/>
                <w:szCs w:val="15"/>
              </w:rPr>
            </w:pPr>
            <w:r>
              <w:rPr>
                <w:rFonts w:ascii="Arial" w:hAnsi="Arial" w:cs="Arial"/>
                <w:color w:val="000000"/>
                <w:sz w:val="15"/>
                <w:szCs w:val="15"/>
              </w:rPr>
              <w:br/>
              <w:t>c1) [ ] Sì [ ] No</w:t>
            </w:r>
          </w:p>
          <w:p w14:paraId="792BC620" w14:textId="77777777" w:rsidR="001B0648" w:rsidRDefault="001B0648">
            <w:pPr>
              <w:pStyle w:val="Tiret0"/>
              <w:ind w:left="850" w:hanging="850"/>
              <w:rPr>
                <w:rFonts w:ascii="Arial" w:hAnsi="Arial" w:cs="Arial"/>
                <w:color w:val="000000"/>
                <w:sz w:val="15"/>
                <w:szCs w:val="15"/>
              </w:rPr>
            </w:pPr>
            <w:r>
              <w:rPr>
                <w:rFonts w:ascii="Arial" w:hAnsi="Arial" w:cs="Arial"/>
                <w:color w:val="000000"/>
                <w:sz w:val="15"/>
                <w:szCs w:val="15"/>
              </w:rPr>
              <w:t>-     [ ] Sì [ ] No</w:t>
            </w:r>
          </w:p>
          <w:p w14:paraId="1F5CBE07" w14:textId="77777777" w:rsidR="001B0648" w:rsidRDefault="001B0648">
            <w:pPr>
              <w:pStyle w:val="Tiret0"/>
              <w:ind w:left="850" w:hanging="850"/>
              <w:rPr>
                <w:rFonts w:ascii="Arial" w:hAnsi="Arial" w:cs="Arial"/>
                <w:color w:val="000000"/>
                <w:sz w:val="15"/>
                <w:szCs w:val="15"/>
              </w:rPr>
            </w:pPr>
            <w:r>
              <w:rPr>
                <w:rFonts w:ascii="Arial" w:hAnsi="Arial" w:cs="Arial"/>
                <w:color w:val="000000"/>
                <w:sz w:val="15"/>
                <w:szCs w:val="15"/>
              </w:rPr>
              <w:t>- [………………]</w:t>
            </w:r>
          </w:p>
          <w:p w14:paraId="43F2C485" w14:textId="77777777" w:rsidR="001B0648" w:rsidRDefault="001B0648">
            <w:pPr>
              <w:pStyle w:val="Tiret0"/>
              <w:ind w:left="850" w:hanging="850"/>
              <w:rPr>
                <w:rFonts w:ascii="Arial" w:hAnsi="Arial" w:cs="Arial"/>
                <w:color w:val="000000"/>
                <w:sz w:val="15"/>
                <w:szCs w:val="15"/>
              </w:rPr>
            </w:pPr>
            <w:r>
              <w:rPr>
                <w:rFonts w:ascii="Arial" w:hAnsi="Arial" w:cs="Arial"/>
                <w:color w:val="000000"/>
                <w:sz w:val="15"/>
                <w:szCs w:val="15"/>
              </w:rPr>
              <w:t>- [………………]</w:t>
            </w:r>
          </w:p>
          <w:p w14:paraId="536A0213" w14:textId="77777777" w:rsidR="001B0648" w:rsidRDefault="001B0648">
            <w:pPr>
              <w:pStyle w:val="Tiret0"/>
              <w:ind w:left="850" w:hanging="850"/>
              <w:rPr>
                <w:rFonts w:ascii="Arial" w:hAnsi="Arial" w:cs="Arial"/>
                <w:color w:val="000000"/>
                <w:sz w:val="15"/>
                <w:szCs w:val="15"/>
              </w:rPr>
            </w:pPr>
          </w:p>
          <w:p w14:paraId="24DE71FD" w14:textId="77777777" w:rsidR="001B0648" w:rsidRDefault="001B0648">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04C7BDA5" w14:textId="77777777" w:rsidR="001B0648" w:rsidRDefault="001B0648">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7DC32866" w14:textId="77777777" w:rsidR="001B0648" w:rsidRDefault="001B0648">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42F1B981" w14:textId="77777777" w:rsidR="001B0648" w:rsidRDefault="001B0648">
            <w:pPr>
              <w:rPr>
                <w:rFonts w:ascii="Arial" w:hAnsi="Arial" w:cs="Arial"/>
                <w:color w:val="000000"/>
                <w:sz w:val="15"/>
                <w:szCs w:val="15"/>
              </w:rPr>
            </w:pPr>
          </w:p>
          <w:p w14:paraId="4E666BCB" w14:textId="77777777" w:rsidR="001B0648" w:rsidRDefault="001B0648">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4A423418" w14:textId="77777777" w:rsidR="001B0648" w:rsidRDefault="001B0648">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68D56564" w14:textId="77777777" w:rsidR="001B0648" w:rsidRDefault="001B0648">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14:paraId="5D9FA403" w14:textId="77777777" w:rsidR="001B0648" w:rsidRDefault="001B0648">
            <w:pPr>
              <w:pStyle w:val="Tiret0"/>
              <w:ind w:left="850" w:hanging="850"/>
              <w:rPr>
                <w:rFonts w:ascii="Arial" w:hAnsi="Arial" w:cs="Arial"/>
                <w:color w:val="000000"/>
                <w:sz w:val="15"/>
                <w:szCs w:val="15"/>
              </w:rPr>
            </w:pPr>
            <w:r>
              <w:rPr>
                <w:rFonts w:ascii="Arial" w:hAnsi="Arial" w:cs="Arial"/>
                <w:color w:val="000000"/>
                <w:sz w:val="15"/>
                <w:szCs w:val="15"/>
              </w:rPr>
              <w:t>-     [ ] Sì [ ] No</w:t>
            </w:r>
          </w:p>
          <w:p w14:paraId="5063FC80" w14:textId="77777777" w:rsidR="001B0648" w:rsidRDefault="001B0648">
            <w:pPr>
              <w:pStyle w:val="Tiret0"/>
              <w:ind w:left="850" w:hanging="850"/>
              <w:rPr>
                <w:rFonts w:ascii="Arial" w:hAnsi="Arial" w:cs="Arial"/>
                <w:color w:val="000000"/>
                <w:sz w:val="15"/>
                <w:szCs w:val="15"/>
              </w:rPr>
            </w:pPr>
            <w:r>
              <w:rPr>
                <w:rFonts w:ascii="Arial" w:hAnsi="Arial" w:cs="Arial"/>
                <w:color w:val="000000"/>
                <w:sz w:val="15"/>
                <w:szCs w:val="15"/>
              </w:rPr>
              <w:t>- [………………]</w:t>
            </w:r>
          </w:p>
          <w:p w14:paraId="26DAAC8B" w14:textId="77777777" w:rsidR="001B0648" w:rsidRDefault="001B0648">
            <w:pPr>
              <w:pStyle w:val="Tiret0"/>
              <w:ind w:left="850" w:hanging="850"/>
              <w:rPr>
                <w:rFonts w:ascii="Arial" w:hAnsi="Arial" w:cs="Arial"/>
                <w:color w:val="000000"/>
                <w:sz w:val="15"/>
                <w:szCs w:val="15"/>
              </w:rPr>
            </w:pPr>
            <w:r>
              <w:rPr>
                <w:rFonts w:ascii="Arial" w:hAnsi="Arial" w:cs="Arial"/>
                <w:color w:val="000000"/>
                <w:sz w:val="15"/>
                <w:szCs w:val="15"/>
              </w:rPr>
              <w:t>- [………………]</w:t>
            </w:r>
          </w:p>
          <w:p w14:paraId="2E1A1582" w14:textId="77777777" w:rsidR="001B0648" w:rsidRDefault="001B0648">
            <w:pPr>
              <w:pStyle w:val="Tiret0"/>
              <w:ind w:left="850" w:hanging="850"/>
              <w:rPr>
                <w:rFonts w:ascii="Arial" w:hAnsi="Arial" w:cs="Arial"/>
                <w:color w:val="000000"/>
                <w:sz w:val="15"/>
                <w:szCs w:val="15"/>
              </w:rPr>
            </w:pPr>
          </w:p>
          <w:p w14:paraId="39B7DADE" w14:textId="77777777" w:rsidR="001B0648" w:rsidRDefault="001B0648">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5D544ACB" w14:textId="77777777" w:rsidR="001B0648" w:rsidRDefault="001B0648">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05C626EA" w14:textId="77777777" w:rsidR="001B0648" w:rsidRDefault="001B0648">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1B0648" w14:paraId="2D3C68B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13A6A2" w14:textId="77777777" w:rsidR="001B0648" w:rsidRDefault="001B0648">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CEC5FB4" w14:textId="77777777" w:rsidR="001B0648" w:rsidRDefault="001B0648">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mandonotaapidipagina"/>
                <w:rFonts w:ascii="Arial" w:hAnsi="Arial" w:cs="Arial"/>
                <w:sz w:val="15"/>
                <w:szCs w:val="15"/>
              </w:rPr>
              <w:footnoteReference w:id="21"/>
            </w:r>
            <w:r>
              <w:rPr>
                <w:rFonts w:ascii="Arial" w:hAnsi="Arial" w:cs="Arial"/>
                <w:sz w:val="15"/>
                <w:szCs w:val="15"/>
              </w:rPr>
              <w:t xml:space="preserve">): </w:t>
            </w:r>
          </w:p>
          <w:p w14:paraId="232067D7" w14:textId="77777777" w:rsidR="001B0648" w:rsidRDefault="001B0648">
            <w:r>
              <w:rPr>
                <w:rFonts w:ascii="Arial" w:hAnsi="Arial" w:cs="Arial"/>
                <w:sz w:val="15"/>
                <w:szCs w:val="15"/>
              </w:rPr>
              <w:t>[……………][……………][…………..…]</w:t>
            </w:r>
          </w:p>
        </w:tc>
      </w:tr>
    </w:tbl>
    <w:p w14:paraId="018A0482" w14:textId="77777777" w:rsidR="001B0648" w:rsidRDefault="001B0648"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26DBA268" w14:textId="77777777" w:rsidR="001B0648" w:rsidRDefault="001B0648"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B0648" w14:paraId="2E78047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F22595" w14:textId="77777777" w:rsidR="001B0648" w:rsidRDefault="001B0648">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989424" w14:textId="77777777" w:rsidR="001B0648" w:rsidRDefault="001B0648">
            <w:r>
              <w:rPr>
                <w:rFonts w:ascii="Arial" w:hAnsi="Arial" w:cs="Arial"/>
                <w:b/>
                <w:sz w:val="15"/>
                <w:szCs w:val="15"/>
              </w:rPr>
              <w:t>Risposta:</w:t>
            </w:r>
          </w:p>
        </w:tc>
      </w:tr>
      <w:tr w:rsidR="001B0648" w14:paraId="410F8ACA" w14:textId="7777777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4D512054" w14:textId="77777777" w:rsidR="001B0648" w:rsidRPr="003A443E" w:rsidRDefault="001B0648"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14:paraId="3C520617" w14:textId="77777777" w:rsidR="001B0648" w:rsidRPr="003A443E" w:rsidRDefault="001B0648">
            <w:pPr>
              <w:spacing w:before="0" w:after="0"/>
              <w:rPr>
                <w:rFonts w:ascii="Arial" w:hAnsi="Arial" w:cs="Arial"/>
                <w:color w:val="000000"/>
                <w:sz w:val="15"/>
                <w:szCs w:val="15"/>
              </w:rPr>
            </w:pPr>
          </w:p>
          <w:p w14:paraId="31C07673" w14:textId="77777777" w:rsidR="001B0648" w:rsidRPr="003A443E" w:rsidRDefault="001B0648">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3F8CE84D" w14:textId="77777777" w:rsidR="001B0648" w:rsidRPr="003A443E" w:rsidRDefault="001B0648">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14:paraId="1BB8B99A" w14:textId="77777777" w:rsidR="001B0648" w:rsidRPr="003A443E" w:rsidRDefault="001B0648">
            <w:pPr>
              <w:spacing w:before="0" w:after="0"/>
              <w:rPr>
                <w:rFonts w:ascii="Arial" w:hAnsi="Arial" w:cs="Arial"/>
                <w:color w:val="000000"/>
                <w:sz w:val="14"/>
                <w:szCs w:val="14"/>
              </w:rPr>
            </w:pPr>
          </w:p>
          <w:p w14:paraId="18B50471" w14:textId="77777777" w:rsidR="001B0648" w:rsidRPr="003A443E" w:rsidRDefault="001B0648">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73781F11" w14:textId="77777777" w:rsidR="001B0648" w:rsidRPr="003A443E" w:rsidRDefault="001B0648">
            <w:pPr>
              <w:spacing w:before="0" w:after="0"/>
              <w:rPr>
                <w:rFonts w:ascii="Arial" w:hAnsi="Arial" w:cs="Arial"/>
                <w:color w:val="000000"/>
                <w:sz w:val="14"/>
                <w:szCs w:val="14"/>
              </w:rPr>
            </w:pPr>
          </w:p>
          <w:p w14:paraId="624CBBF8" w14:textId="77777777" w:rsidR="001B0648" w:rsidRPr="003A443E" w:rsidRDefault="001B0648">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34D40F68" w14:textId="77777777" w:rsidR="001B0648" w:rsidRPr="003A443E" w:rsidRDefault="001B0648"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465FDB5A" w14:textId="77777777" w:rsidR="001B0648" w:rsidRPr="003A443E" w:rsidRDefault="001B0648"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14:paraId="666EEBFA" w14:textId="77777777" w:rsidR="001B0648" w:rsidRPr="003A443E" w:rsidRDefault="001B0648">
            <w:pPr>
              <w:spacing w:before="0" w:after="0"/>
              <w:rPr>
                <w:rFonts w:ascii="Arial" w:hAnsi="Arial" w:cs="Arial"/>
                <w:color w:val="000000"/>
                <w:sz w:val="14"/>
                <w:szCs w:val="14"/>
              </w:rPr>
            </w:pPr>
          </w:p>
          <w:p w14:paraId="485FBF52" w14:textId="77777777" w:rsidR="001B0648" w:rsidRPr="003A443E" w:rsidRDefault="001B0648"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1C3B7D0A" w14:textId="77777777" w:rsidR="001B0648" w:rsidRPr="003A443E" w:rsidRDefault="001B0648">
            <w:pPr>
              <w:spacing w:before="0" w:after="0"/>
              <w:rPr>
                <w:rFonts w:ascii="Arial" w:hAnsi="Arial" w:cs="Arial"/>
                <w:color w:val="000000"/>
                <w:sz w:val="14"/>
                <w:szCs w:val="14"/>
              </w:rPr>
            </w:pPr>
          </w:p>
          <w:p w14:paraId="3138B0B7" w14:textId="77777777" w:rsidR="001B0648" w:rsidRPr="003A443E" w:rsidRDefault="001B0648">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E02C47" w14:textId="77777777" w:rsidR="001B0648" w:rsidRPr="003A443E" w:rsidRDefault="001B0648">
            <w:pPr>
              <w:rPr>
                <w:color w:val="000000"/>
              </w:rPr>
            </w:pPr>
            <w:r w:rsidRPr="003A443E">
              <w:rPr>
                <w:rFonts w:ascii="Arial" w:hAnsi="Arial" w:cs="Arial"/>
                <w:color w:val="000000"/>
                <w:sz w:val="15"/>
                <w:szCs w:val="15"/>
              </w:rPr>
              <w:t>[ ] Sì [ ] No</w:t>
            </w:r>
          </w:p>
        </w:tc>
      </w:tr>
      <w:tr w:rsidR="001B0648" w14:paraId="7D8ABB52" w14:textId="7777777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0C4C4FE9" w14:textId="77777777" w:rsidR="001B0648" w:rsidRPr="003A443E" w:rsidRDefault="001B0648">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A26007" w14:textId="77777777" w:rsidR="001B0648" w:rsidRPr="003A443E" w:rsidRDefault="001B0648">
            <w:pPr>
              <w:rPr>
                <w:rFonts w:ascii="Arial" w:hAnsi="Arial" w:cs="Arial"/>
                <w:color w:val="000000"/>
                <w:sz w:val="15"/>
                <w:szCs w:val="15"/>
              </w:rPr>
            </w:pPr>
          </w:p>
          <w:p w14:paraId="7E4AEA32" w14:textId="77777777" w:rsidR="001B0648" w:rsidRPr="003A443E" w:rsidRDefault="001B0648">
            <w:pPr>
              <w:rPr>
                <w:rFonts w:ascii="Arial" w:hAnsi="Arial" w:cs="Arial"/>
                <w:color w:val="000000"/>
                <w:sz w:val="15"/>
                <w:szCs w:val="15"/>
              </w:rPr>
            </w:pPr>
          </w:p>
          <w:p w14:paraId="1B077175" w14:textId="77777777" w:rsidR="001B0648" w:rsidRPr="003A443E" w:rsidRDefault="001B0648">
            <w:pPr>
              <w:rPr>
                <w:rFonts w:ascii="Arial" w:hAnsi="Arial" w:cs="Arial"/>
                <w:color w:val="000000"/>
                <w:sz w:val="15"/>
                <w:szCs w:val="15"/>
              </w:rPr>
            </w:pPr>
          </w:p>
          <w:p w14:paraId="0798618F"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 xml:space="preserve"> </w:t>
            </w:r>
          </w:p>
          <w:p w14:paraId="7BE36C6F"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14:paraId="5EC3D516" w14:textId="77777777" w:rsidR="001B0648" w:rsidRPr="003A443E" w:rsidRDefault="001B0648">
            <w:pPr>
              <w:rPr>
                <w:rFonts w:ascii="Arial" w:hAnsi="Arial" w:cs="Arial"/>
                <w:color w:val="000000"/>
                <w:sz w:val="15"/>
                <w:szCs w:val="15"/>
              </w:rPr>
            </w:pPr>
          </w:p>
          <w:p w14:paraId="19D28316" w14:textId="77777777" w:rsidR="001B0648" w:rsidRPr="003A443E" w:rsidRDefault="001B0648">
            <w:pPr>
              <w:rPr>
                <w:rFonts w:ascii="Arial" w:hAnsi="Arial" w:cs="Arial"/>
                <w:color w:val="000000"/>
                <w:sz w:val="14"/>
                <w:szCs w:val="14"/>
              </w:rPr>
            </w:pPr>
          </w:p>
          <w:p w14:paraId="3BFBB185"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p>
          <w:p w14:paraId="41D5FC94"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p>
          <w:p w14:paraId="49479B9F"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p>
          <w:p w14:paraId="5B2A0524"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761422DF" w14:textId="77777777" w:rsidR="001B0648" w:rsidRPr="003A443E" w:rsidRDefault="001B0648">
            <w:pPr>
              <w:rPr>
                <w:rFonts w:ascii="Arial" w:hAnsi="Arial" w:cs="Arial"/>
                <w:color w:val="000000"/>
                <w:sz w:val="15"/>
                <w:szCs w:val="15"/>
              </w:rPr>
            </w:pPr>
            <w:r w:rsidRPr="003A443E">
              <w:rPr>
                <w:rFonts w:ascii="Arial" w:hAnsi="Arial" w:cs="Arial"/>
                <w:color w:val="000000"/>
                <w:sz w:val="14"/>
                <w:szCs w:val="14"/>
              </w:rPr>
              <w:t xml:space="preserve">[……..…][…….…][……..…][……..…]  </w:t>
            </w:r>
          </w:p>
        </w:tc>
      </w:tr>
      <w:tr w:rsidR="001B0648" w14:paraId="0E9B13D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4131CC" w14:textId="77777777" w:rsidR="001B0648" w:rsidRPr="00023AC1" w:rsidRDefault="001B0648"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Pr>
                <w:rFonts w:ascii="Arial" w:hAnsi="Arial" w:cs="Arial"/>
                <w:color w:val="000000"/>
                <w:sz w:val="14"/>
                <w:szCs w:val="14"/>
              </w:rPr>
              <w:t>i una delle seguenti situazioni</w:t>
            </w:r>
            <w:r>
              <w:t xml:space="preserve"> </w:t>
            </w:r>
            <w:r w:rsidRPr="00023AC1">
              <w:rPr>
                <w:rFonts w:ascii="Arial" w:hAnsi="Arial" w:cs="Arial"/>
                <w:color w:val="000000"/>
                <w:sz w:val="14"/>
                <w:szCs w:val="14"/>
              </w:rPr>
              <w:t xml:space="preserve">di cui all’articolo 80, comma 5, lett. </w:t>
            </w:r>
            <w:r w:rsidRPr="00023AC1">
              <w:rPr>
                <w:rFonts w:ascii="Arial" w:hAnsi="Arial" w:cs="Arial"/>
                <w:i/>
                <w:color w:val="000000"/>
                <w:sz w:val="14"/>
                <w:szCs w:val="14"/>
              </w:rPr>
              <w:t>b)</w:t>
            </w:r>
            <w:r w:rsidRPr="00023AC1">
              <w:rPr>
                <w:rFonts w:ascii="Arial" w:hAnsi="Arial" w:cs="Arial"/>
                <w:color w:val="000000"/>
                <w:sz w:val="14"/>
                <w:szCs w:val="14"/>
              </w:rPr>
              <w:t>, del Codice:</w:t>
            </w:r>
          </w:p>
          <w:p w14:paraId="36204670" w14:textId="77777777" w:rsidR="001B0648" w:rsidRPr="003A443E" w:rsidRDefault="001B0648" w:rsidP="00DE4996">
            <w:pPr>
              <w:pStyle w:val="NormalLeft"/>
              <w:tabs>
                <w:tab w:val="left" w:pos="162"/>
              </w:tabs>
              <w:spacing w:before="0" w:after="0"/>
              <w:jc w:val="both"/>
              <w:rPr>
                <w:rFonts w:ascii="Arial" w:hAnsi="Arial" w:cs="Arial"/>
                <w:color w:val="000000"/>
                <w:sz w:val="14"/>
                <w:szCs w:val="14"/>
              </w:rPr>
            </w:pPr>
          </w:p>
          <w:p w14:paraId="0F3AFCAD" w14:textId="77777777" w:rsidR="001B0648" w:rsidRPr="003A443E" w:rsidRDefault="001B0648"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64FC1EFC" w14:textId="77777777" w:rsidR="001B0648" w:rsidRPr="003A443E" w:rsidRDefault="001B0648">
            <w:pPr>
              <w:pStyle w:val="NormalLeft"/>
              <w:spacing w:before="0" w:after="0"/>
              <w:jc w:val="both"/>
              <w:rPr>
                <w:rFonts w:ascii="Arial" w:hAnsi="Arial" w:cs="Arial"/>
                <w:b/>
                <w:color w:val="000000"/>
                <w:sz w:val="14"/>
                <w:szCs w:val="14"/>
              </w:rPr>
            </w:pPr>
          </w:p>
          <w:p w14:paraId="373D94D8" w14:textId="77777777" w:rsidR="001B0648" w:rsidRPr="003A443E" w:rsidRDefault="001B0648">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50840081" w14:textId="77777777" w:rsidR="001B0648" w:rsidRPr="003A443E" w:rsidRDefault="001B0648"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73142D20" w14:textId="77777777" w:rsidR="001B0648" w:rsidRDefault="001B0648" w:rsidP="00F351F0">
            <w:pPr>
              <w:pStyle w:val="NormalLeft"/>
              <w:spacing w:before="0" w:after="0"/>
              <w:ind w:left="162"/>
              <w:jc w:val="both"/>
              <w:rPr>
                <w:b/>
                <w:color w:val="000000"/>
                <w:sz w:val="16"/>
                <w:szCs w:val="16"/>
              </w:rPr>
            </w:pPr>
          </w:p>
          <w:p w14:paraId="681423C7" w14:textId="77777777" w:rsidR="001B0648" w:rsidRDefault="001B0648" w:rsidP="00F351F0">
            <w:pPr>
              <w:pStyle w:val="NormalLeft"/>
              <w:spacing w:before="0" w:after="0"/>
              <w:ind w:left="162"/>
              <w:jc w:val="both"/>
              <w:rPr>
                <w:b/>
                <w:color w:val="000000"/>
                <w:sz w:val="16"/>
                <w:szCs w:val="16"/>
              </w:rPr>
            </w:pPr>
          </w:p>
          <w:p w14:paraId="67AD6C92" w14:textId="77777777" w:rsidR="001B0648" w:rsidRPr="00AA2252" w:rsidRDefault="001B0648"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032B10BB" w14:textId="77777777" w:rsidR="001B0648" w:rsidRDefault="001B0648" w:rsidP="00F351F0">
            <w:pPr>
              <w:pStyle w:val="NormalLeft"/>
              <w:spacing w:before="0" w:after="0"/>
              <w:ind w:left="162"/>
              <w:jc w:val="both"/>
              <w:rPr>
                <w:color w:val="000000"/>
              </w:rPr>
            </w:pPr>
          </w:p>
          <w:p w14:paraId="262D9ACB" w14:textId="77777777" w:rsidR="001B0648" w:rsidRPr="003A443E" w:rsidRDefault="001B0648"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3E9834D1" w14:textId="77777777" w:rsidR="001B0648" w:rsidRDefault="001B0648" w:rsidP="00F62F53">
            <w:pPr>
              <w:pStyle w:val="NormalLeft"/>
              <w:spacing w:before="0" w:after="0"/>
              <w:ind w:left="162"/>
              <w:jc w:val="both"/>
              <w:rPr>
                <w:rFonts w:ascii="Arial" w:hAnsi="Arial" w:cs="Arial"/>
                <w:color w:val="000000"/>
                <w:sz w:val="14"/>
                <w:szCs w:val="14"/>
              </w:rPr>
            </w:pPr>
          </w:p>
          <w:p w14:paraId="702F02F3" w14:textId="77777777" w:rsidR="001B0648" w:rsidRPr="003A443E" w:rsidRDefault="001B0648"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569119FD" w14:textId="77777777" w:rsidR="001B0648" w:rsidRDefault="001B0648"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179EE68A" w14:textId="77777777" w:rsidR="001B0648" w:rsidRPr="003A443E" w:rsidRDefault="001B0648"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d) è ammesso a concordato con continuità aziendale </w:t>
            </w:r>
          </w:p>
          <w:p w14:paraId="45FEF7A0" w14:textId="77777777" w:rsidR="001B0648" w:rsidRPr="003A443E" w:rsidRDefault="001B0648">
            <w:pPr>
              <w:pStyle w:val="NormalLeft"/>
              <w:spacing w:before="0" w:after="0"/>
              <w:jc w:val="both"/>
              <w:rPr>
                <w:rFonts w:ascii="Arial" w:hAnsi="Arial" w:cs="Arial"/>
                <w:color w:val="000000"/>
                <w:sz w:val="14"/>
                <w:szCs w:val="14"/>
              </w:rPr>
            </w:pPr>
          </w:p>
          <w:p w14:paraId="616E9781" w14:textId="77777777" w:rsidR="001B0648" w:rsidRPr="003A443E" w:rsidRDefault="001B0648">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Pr>
                <w:rFonts w:ascii="Arial" w:hAnsi="Arial" w:cs="Arial"/>
                <w:b/>
                <w:color w:val="000000"/>
                <w:sz w:val="14"/>
                <w:szCs w:val="14"/>
              </w:rPr>
              <w:t>di risposta af</w:t>
            </w:r>
            <w:r w:rsidRPr="003A443E">
              <w:rPr>
                <w:rFonts w:ascii="Arial" w:hAnsi="Arial" w:cs="Arial"/>
                <w:b/>
                <w:color w:val="000000"/>
                <w:sz w:val="14"/>
                <w:szCs w:val="14"/>
              </w:rPr>
              <w:t>fermativ</w:t>
            </w:r>
            <w:r>
              <w:rPr>
                <w:rFonts w:ascii="Arial" w:hAnsi="Arial" w:cs="Arial"/>
                <w:b/>
                <w:color w:val="000000"/>
                <w:sz w:val="14"/>
                <w:szCs w:val="14"/>
              </w:rPr>
              <w:t>a alla lettera d)</w:t>
            </w:r>
            <w:r w:rsidRPr="003A443E">
              <w:rPr>
                <w:rFonts w:ascii="Arial" w:hAnsi="Arial" w:cs="Arial"/>
                <w:b/>
                <w:color w:val="000000"/>
                <w:sz w:val="14"/>
                <w:szCs w:val="14"/>
              </w:rPr>
              <w:t>:</w:t>
            </w:r>
          </w:p>
          <w:p w14:paraId="6AB71CA8" w14:textId="77777777" w:rsidR="001B0648" w:rsidRPr="003A443E" w:rsidRDefault="001B0648"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Pr="003A443E">
              <w:rPr>
                <w:rFonts w:ascii="Arial" w:hAnsi="Arial" w:cs="Arial"/>
                <w:color w:val="000000"/>
                <w:sz w:val="14"/>
                <w:szCs w:val="14"/>
              </w:rPr>
              <w:t xml:space="preserve"> stat</w:t>
            </w:r>
            <w:r>
              <w:rPr>
                <w:rFonts w:ascii="Arial" w:hAnsi="Arial" w:cs="Arial"/>
                <w:color w:val="000000"/>
                <w:sz w:val="14"/>
                <w:szCs w:val="14"/>
              </w:rPr>
              <w:t>o</w:t>
            </w:r>
            <w:r w:rsidRPr="003A443E">
              <w:rPr>
                <w:rFonts w:ascii="Arial" w:hAnsi="Arial" w:cs="Arial"/>
                <w:color w:val="000000"/>
                <w:sz w:val="14"/>
                <w:szCs w:val="14"/>
              </w:rPr>
              <w:t xml:space="preserve"> autorizzat</w:t>
            </w:r>
            <w:r>
              <w:rPr>
                <w:rFonts w:ascii="Arial" w:hAnsi="Arial" w:cs="Arial"/>
                <w:color w:val="000000"/>
                <w:sz w:val="14"/>
                <w:szCs w:val="14"/>
              </w:rPr>
              <w:t>o</w:t>
            </w:r>
            <w:r w:rsidRPr="003A443E">
              <w:rPr>
                <w:rFonts w:ascii="Arial" w:hAnsi="Arial" w:cs="Arial"/>
                <w:color w:val="000000"/>
                <w:sz w:val="14"/>
                <w:szCs w:val="14"/>
              </w:rPr>
              <w:t xml:space="preserve"> dal giudice delegato ai sensi dell’ articolo 110, comma 3, lett.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0DD34F59" w14:textId="77777777" w:rsidR="001B0648" w:rsidRDefault="001B0648">
            <w:pPr>
              <w:pStyle w:val="NormalLeft"/>
              <w:spacing w:before="0" w:after="0"/>
              <w:jc w:val="both"/>
              <w:rPr>
                <w:rFonts w:ascii="Arial" w:hAnsi="Arial" w:cs="Arial"/>
                <w:strike/>
                <w:color w:val="000000"/>
                <w:sz w:val="15"/>
                <w:szCs w:val="15"/>
              </w:rPr>
            </w:pPr>
          </w:p>
          <w:p w14:paraId="7E97B589" w14:textId="77777777" w:rsidR="001B0648" w:rsidRPr="00AA2252" w:rsidRDefault="001B0648"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1D1C4F6B" w14:textId="77777777" w:rsidR="001B0648" w:rsidRPr="003A443E" w:rsidRDefault="001B0648">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1F7F14" w14:textId="77777777" w:rsidR="001B0648" w:rsidRPr="003A443E" w:rsidRDefault="001B0648">
            <w:pPr>
              <w:spacing w:before="0" w:after="0"/>
              <w:rPr>
                <w:rFonts w:ascii="Arial" w:hAnsi="Arial" w:cs="Arial"/>
                <w:color w:val="000000"/>
                <w:sz w:val="14"/>
                <w:szCs w:val="14"/>
              </w:rPr>
            </w:pPr>
          </w:p>
          <w:p w14:paraId="6D5B1FD8" w14:textId="77777777" w:rsidR="001B0648" w:rsidRPr="003A443E" w:rsidRDefault="001B0648">
            <w:pPr>
              <w:spacing w:before="0" w:after="0"/>
              <w:rPr>
                <w:rFonts w:ascii="Arial" w:hAnsi="Arial" w:cs="Arial"/>
                <w:color w:val="000000"/>
                <w:sz w:val="14"/>
                <w:szCs w:val="14"/>
              </w:rPr>
            </w:pPr>
          </w:p>
          <w:p w14:paraId="5BE18BCA" w14:textId="77777777" w:rsidR="001B0648" w:rsidRPr="003A443E" w:rsidRDefault="001B0648">
            <w:pPr>
              <w:spacing w:before="0" w:after="0"/>
              <w:rPr>
                <w:rFonts w:ascii="Arial" w:hAnsi="Arial" w:cs="Arial"/>
                <w:color w:val="000000"/>
                <w:sz w:val="14"/>
                <w:szCs w:val="14"/>
              </w:rPr>
            </w:pPr>
          </w:p>
          <w:p w14:paraId="76BCBAFE" w14:textId="77777777" w:rsidR="001B0648" w:rsidRDefault="001B0648">
            <w:pPr>
              <w:spacing w:before="0" w:after="0"/>
              <w:rPr>
                <w:rFonts w:ascii="Arial" w:hAnsi="Arial" w:cs="Arial"/>
                <w:color w:val="000000"/>
                <w:sz w:val="14"/>
                <w:szCs w:val="14"/>
              </w:rPr>
            </w:pPr>
          </w:p>
          <w:p w14:paraId="415E90B8" w14:textId="77777777" w:rsidR="001B0648" w:rsidRPr="003A443E" w:rsidRDefault="001B0648">
            <w:pPr>
              <w:spacing w:before="0" w:after="0"/>
              <w:rPr>
                <w:rFonts w:ascii="Arial" w:hAnsi="Arial" w:cs="Arial"/>
                <w:color w:val="000000"/>
                <w:sz w:val="14"/>
                <w:szCs w:val="14"/>
              </w:rPr>
            </w:pPr>
          </w:p>
          <w:p w14:paraId="63E2B2CA" w14:textId="77777777" w:rsidR="001B0648" w:rsidRPr="003A443E" w:rsidRDefault="001B0648">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0AF1E852" w14:textId="77777777" w:rsidR="001B0648" w:rsidRPr="003A443E" w:rsidRDefault="001B0648">
            <w:pPr>
              <w:spacing w:before="0" w:after="0"/>
              <w:rPr>
                <w:rFonts w:ascii="Arial" w:hAnsi="Arial" w:cs="Arial"/>
                <w:color w:val="000000"/>
                <w:sz w:val="14"/>
                <w:szCs w:val="14"/>
              </w:rPr>
            </w:pPr>
          </w:p>
          <w:p w14:paraId="7D6A4BB5" w14:textId="77777777" w:rsidR="001B0648" w:rsidRPr="003A443E" w:rsidRDefault="001B0648">
            <w:pPr>
              <w:spacing w:before="0" w:after="0"/>
              <w:rPr>
                <w:rFonts w:ascii="Arial" w:hAnsi="Arial" w:cs="Arial"/>
                <w:color w:val="000000"/>
                <w:sz w:val="14"/>
                <w:szCs w:val="14"/>
              </w:rPr>
            </w:pPr>
            <w:r w:rsidRPr="003A443E">
              <w:rPr>
                <w:rFonts w:ascii="Arial" w:hAnsi="Arial" w:cs="Arial"/>
                <w:color w:val="000000"/>
                <w:sz w:val="14"/>
                <w:szCs w:val="14"/>
              </w:rPr>
              <w:t>[ ] Sì [ ] No</w:t>
            </w:r>
          </w:p>
          <w:p w14:paraId="71E74840" w14:textId="77777777" w:rsidR="001B0648" w:rsidRDefault="001B0648">
            <w:pPr>
              <w:spacing w:before="0" w:after="0"/>
              <w:rPr>
                <w:rFonts w:ascii="Arial" w:hAnsi="Arial" w:cs="Arial"/>
                <w:color w:val="000000"/>
                <w:sz w:val="14"/>
                <w:szCs w:val="14"/>
              </w:rPr>
            </w:pPr>
          </w:p>
          <w:p w14:paraId="50CBB5DC" w14:textId="77777777" w:rsidR="001B0648" w:rsidRPr="003A443E" w:rsidRDefault="001B0648">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Pr>
                <w:rFonts w:ascii="Arial" w:hAnsi="Arial" w:cs="Arial"/>
                <w:color w:val="000000"/>
                <w:sz w:val="14"/>
                <w:szCs w:val="14"/>
              </w:rPr>
              <w:t>i</w:t>
            </w:r>
            <w:r w:rsidRPr="003A443E">
              <w:rPr>
                <w:rFonts w:ascii="Arial" w:hAnsi="Arial" w:cs="Arial"/>
                <w:color w:val="000000"/>
                <w:sz w:val="14"/>
                <w:szCs w:val="14"/>
              </w:rPr>
              <w:t xml:space="preserve"> provvediment</w:t>
            </w:r>
            <w:r>
              <w:rPr>
                <w:rFonts w:ascii="Arial" w:hAnsi="Arial" w:cs="Arial"/>
                <w:color w:val="000000"/>
                <w:sz w:val="14"/>
                <w:szCs w:val="14"/>
              </w:rPr>
              <w:t>i</w:t>
            </w:r>
            <w:r w:rsidRPr="003A443E">
              <w:rPr>
                <w:rFonts w:ascii="Arial" w:hAnsi="Arial" w:cs="Arial"/>
                <w:color w:val="000000"/>
                <w:sz w:val="14"/>
                <w:szCs w:val="14"/>
              </w:rPr>
              <w:t xml:space="preserve"> </w:t>
            </w:r>
          </w:p>
          <w:p w14:paraId="320CA771" w14:textId="77777777" w:rsidR="001B0648" w:rsidRPr="003A443E" w:rsidRDefault="001B0648">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
          <w:p w14:paraId="2A8070D2" w14:textId="77777777" w:rsidR="001B0648" w:rsidRDefault="001B0648">
            <w:pPr>
              <w:spacing w:before="0" w:after="0"/>
              <w:rPr>
                <w:rFonts w:ascii="Arial" w:hAnsi="Arial" w:cs="Arial"/>
                <w:color w:val="000000"/>
              </w:rPr>
            </w:pPr>
          </w:p>
          <w:p w14:paraId="1C74E8CE" w14:textId="77777777" w:rsidR="001B0648" w:rsidRDefault="001B0648">
            <w:pPr>
              <w:spacing w:before="0" w:after="0"/>
              <w:rPr>
                <w:rFonts w:ascii="Arial" w:hAnsi="Arial" w:cs="Arial"/>
                <w:color w:val="000000"/>
                <w:sz w:val="14"/>
                <w:szCs w:val="14"/>
              </w:rPr>
            </w:pPr>
          </w:p>
          <w:p w14:paraId="4C13E95F" w14:textId="77777777" w:rsidR="001B0648" w:rsidRPr="003A443E" w:rsidRDefault="001B0648"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14:paraId="32ECC6BE" w14:textId="77777777" w:rsidR="001B0648" w:rsidRPr="003A443E" w:rsidRDefault="001B0648"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409129B6" w14:textId="77777777" w:rsidR="001B0648" w:rsidRPr="003A443E" w:rsidRDefault="001B0648" w:rsidP="005E2955">
            <w:pPr>
              <w:spacing w:before="0" w:after="0"/>
              <w:rPr>
                <w:rFonts w:ascii="Arial" w:hAnsi="Arial" w:cs="Arial"/>
                <w:color w:val="000000"/>
              </w:rPr>
            </w:pPr>
            <w:r w:rsidRPr="003A443E">
              <w:rPr>
                <w:rFonts w:ascii="Arial" w:hAnsi="Arial" w:cs="Arial"/>
                <w:color w:val="000000"/>
                <w:sz w:val="14"/>
                <w:szCs w:val="14"/>
              </w:rPr>
              <w:t>[………..…]</w:t>
            </w:r>
          </w:p>
          <w:p w14:paraId="1BF9F7EC" w14:textId="77777777" w:rsidR="001B0648" w:rsidRDefault="001B0648" w:rsidP="006B4D39">
            <w:pPr>
              <w:spacing w:before="0" w:after="0"/>
              <w:rPr>
                <w:rFonts w:ascii="Arial" w:hAnsi="Arial" w:cs="Arial"/>
                <w:color w:val="000000"/>
                <w:sz w:val="14"/>
                <w:szCs w:val="14"/>
              </w:rPr>
            </w:pPr>
          </w:p>
          <w:p w14:paraId="5FA8D32D" w14:textId="77777777" w:rsidR="001B0648" w:rsidRDefault="001B0648" w:rsidP="006B4D39">
            <w:pPr>
              <w:spacing w:before="0" w:after="0"/>
              <w:rPr>
                <w:rFonts w:ascii="Arial" w:hAnsi="Arial" w:cs="Arial"/>
                <w:color w:val="000000"/>
                <w:sz w:val="14"/>
                <w:szCs w:val="14"/>
              </w:rPr>
            </w:pPr>
          </w:p>
          <w:p w14:paraId="6ABA5942" w14:textId="77777777" w:rsidR="001B0648" w:rsidRPr="003A443E" w:rsidRDefault="001B0648" w:rsidP="006B4D39">
            <w:pPr>
              <w:spacing w:before="0" w:after="0"/>
              <w:rPr>
                <w:rFonts w:ascii="Arial" w:hAnsi="Arial" w:cs="Arial"/>
                <w:color w:val="000000"/>
              </w:rPr>
            </w:pPr>
            <w:r w:rsidRPr="003A443E">
              <w:rPr>
                <w:rFonts w:ascii="Arial" w:hAnsi="Arial" w:cs="Arial"/>
                <w:color w:val="000000"/>
                <w:sz w:val="14"/>
                <w:szCs w:val="14"/>
              </w:rPr>
              <w:t>[ ] Sì [ ] No</w:t>
            </w:r>
          </w:p>
          <w:p w14:paraId="09FF391C" w14:textId="77777777" w:rsidR="001B0648" w:rsidRDefault="001B0648" w:rsidP="006B4D39">
            <w:pPr>
              <w:spacing w:before="0" w:after="0"/>
              <w:rPr>
                <w:rFonts w:ascii="Arial" w:hAnsi="Arial" w:cs="Arial"/>
                <w:color w:val="000000"/>
                <w:sz w:val="14"/>
                <w:szCs w:val="14"/>
              </w:rPr>
            </w:pPr>
          </w:p>
          <w:p w14:paraId="1F3E8B84" w14:textId="77777777" w:rsidR="001B0648" w:rsidRPr="003A443E" w:rsidRDefault="001B0648" w:rsidP="006B4D39">
            <w:pPr>
              <w:spacing w:before="0" w:after="0"/>
              <w:rPr>
                <w:rFonts w:ascii="Arial" w:hAnsi="Arial" w:cs="Arial"/>
                <w:color w:val="000000"/>
              </w:rPr>
            </w:pPr>
            <w:r w:rsidRPr="003A443E">
              <w:rPr>
                <w:rFonts w:ascii="Arial" w:hAnsi="Arial" w:cs="Arial"/>
                <w:color w:val="000000"/>
                <w:sz w:val="14"/>
                <w:szCs w:val="14"/>
              </w:rPr>
              <w:t>[ ] Sì [ ] No</w:t>
            </w:r>
          </w:p>
          <w:p w14:paraId="3D7AFE1A"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xml:space="preserve">[ ] Sì [ ] No </w:t>
            </w:r>
          </w:p>
          <w:p w14:paraId="3272F94C" w14:textId="77777777" w:rsidR="001B0648" w:rsidRDefault="001B0648">
            <w:pPr>
              <w:rPr>
                <w:rFonts w:ascii="Arial" w:hAnsi="Arial" w:cs="Arial"/>
                <w:color w:val="000000"/>
                <w:sz w:val="14"/>
                <w:szCs w:val="14"/>
              </w:rPr>
            </w:pPr>
          </w:p>
          <w:p w14:paraId="7FD2A7E1" w14:textId="77777777" w:rsidR="001B0648" w:rsidRPr="003A443E" w:rsidRDefault="001B0648"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4F7F69AF" w14:textId="77777777" w:rsidR="001B0648" w:rsidRDefault="001B0648" w:rsidP="005E2955">
            <w:pPr>
              <w:spacing w:before="0" w:after="0"/>
              <w:rPr>
                <w:rFonts w:ascii="Arial" w:hAnsi="Arial" w:cs="Arial"/>
                <w:color w:val="000000"/>
                <w:sz w:val="14"/>
                <w:szCs w:val="14"/>
              </w:rPr>
            </w:pPr>
          </w:p>
          <w:p w14:paraId="66063DA8" w14:textId="77777777" w:rsidR="001B0648" w:rsidRPr="003A443E" w:rsidRDefault="001B0648"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18784321" w14:textId="77777777" w:rsidR="001B0648" w:rsidRPr="003A443E" w:rsidRDefault="001B0648"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58B40E72" w14:textId="77777777" w:rsidR="001B0648" w:rsidRPr="005E2955" w:rsidRDefault="001B0648"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1B0648" w14:paraId="73D164CE"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55E710" w14:textId="77777777" w:rsidR="001B0648" w:rsidRPr="003A443E" w:rsidRDefault="001B0648">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708E5296" w14:textId="77777777" w:rsidR="001B0648" w:rsidRPr="003A443E" w:rsidRDefault="001B0648">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033569"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5924CCCB"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w:t>
            </w:r>
          </w:p>
        </w:tc>
      </w:tr>
      <w:tr w:rsidR="001B0648" w:rsidRPr="003A443E" w14:paraId="3773E978"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15239A" w14:textId="77777777" w:rsidR="001B0648" w:rsidRPr="003A443E" w:rsidRDefault="001B0648"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1D03B306" w14:textId="77777777" w:rsidR="001B0648" w:rsidRPr="003A443E" w:rsidRDefault="001B0648"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31F7AC1F" w14:textId="77777777" w:rsidR="001B0648" w:rsidRPr="003A443E" w:rsidRDefault="001B0648">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0592EAEC" w14:textId="77777777" w:rsidR="001B0648" w:rsidRPr="003A443E" w:rsidRDefault="001B0648"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704B020D" w14:textId="77777777" w:rsidR="001B0648" w:rsidRPr="003A443E" w:rsidRDefault="001B0648"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14:paraId="089A8DE9" w14:textId="77777777" w:rsidR="001B0648" w:rsidRPr="003A443E" w:rsidRDefault="001B0648">
            <w:pPr>
              <w:spacing w:before="0" w:after="0"/>
              <w:rPr>
                <w:rFonts w:ascii="Arial" w:hAnsi="Arial" w:cs="Arial"/>
                <w:color w:val="000000"/>
                <w:sz w:val="14"/>
                <w:szCs w:val="14"/>
              </w:rPr>
            </w:pPr>
          </w:p>
          <w:p w14:paraId="2C42C763" w14:textId="77777777" w:rsidR="001B0648" w:rsidRPr="003A443E" w:rsidRDefault="001B0648"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18E7ED18" w14:textId="77777777" w:rsidR="001B0648" w:rsidRPr="003A443E" w:rsidRDefault="001B0648">
            <w:pPr>
              <w:rPr>
                <w:rFonts w:ascii="Arial" w:hAnsi="Arial" w:cs="Arial"/>
                <w:b/>
                <w:color w:val="000000"/>
                <w:sz w:val="15"/>
                <w:szCs w:val="15"/>
              </w:rPr>
            </w:pPr>
          </w:p>
          <w:p w14:paraId="147F7A2D" w14:textId="77777777" w:rsidR="001B0648" w:rsidRPr="003A443E" w:rsidRDefault="001B0648">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7EDC9F"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 ] Sì [ ] No</w:t>
            </w:r>
          </w:p>
          <w:p w14:paraId="12E2BC85" w14:textId="77777777" w:rsidR="001B0648" w:rsidRPr="003A443E" w:rsidRDefault="001B0648">
            <w:pPr>
              <w:rPr>
                <w:rFonts w:ascii="Arial" w:hAnsi="Arial" w:cs="Arial"/>
                <w:color w:val="000000"/>
                <w:sz w:val="15"/>
                <w:szCs w:val="15"/>
              </w:rPr>
            </w:pPr>
          </w:p>
          <w:p w14:paraId="1F66FE6E" w14:textId="77777777" w:rsidR="001B0648" w:rsidRPr="003A443E" w:rsidRDefault="001B0648">
            <w:pPr>
              <w:rPr>
                <w:rFonts w:ascii="Arial" w:hAnsi="Arial" w:cs="Arial"/>
                <w:color w:val="000000"/>
                <w:sz w:val="15"/>
                <w:szCs w:val="15"/>
              </w:rPr>
            </w:pPr>
          </w:p>
          <w:p w14:paraId="4D3B79B5" w14:textId="77777777" w:rsidR="001B0648" w:rsidRPr="00BB639E" w:rsidRDefault="001B0648">
            <w:pPr>
              <w:rPr>
                <w:rFonts w:ascii="Arial" w:hAnsi="Arial" w:cs="Arial"/>
                <w:color w:val="000000"/>
                <w:sz w:val="4"/>
                <w:szCs w:val="4"/>
              </w:rPr>
            </w:pPr>
          </w:p>
          <w:p w14:paraId="7DB8F3FC"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p>
          <w:p w14:paraId="3B750594"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p>
          <w:p w14:paraId="1363E280"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p>
          <w:p w14:paraId="79F4F2E8"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4517A724" w14:textId="77777777" w:rsidR="001B0648" w:rsidRPr="003A443E" w:rsidRDefault="001B0648"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1B0648" w14:paraId="3811CFE3"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D06ED1" w14:textId="77777777" w:rsidR="001B0648" w:rsidRPr="000953DC" w:rsidRDefault="001B0648">
            <w:pPr>
              <w:pStyle w:val="NormalLeft"/>
              <w:jc w:val="both"/>
              <w:rPr>
                <w:rFonts w:ascii="Arial" w:hAnsi="Arial" w:cs="Arial"/>
                <w:b/>
                <w:sz w:val="15"/>
                <w:szCs w:val="15"/>
              </w:rPr>
            </w:pPr>
            <w:r w:rsidRPr="000953DC">
              <w:rPr>
                <w:rStyle w:val="NormalBoldChar"/>
                <w:rFonts w:ascii="Arial"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7B383A0A" w14:textId="77777777" w:rsidR="001B0648" w:rsidRPr="000953DC" w:rsidRDefault="001B0648">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17840D" w14:textId="77777777" w:rsidR="001B0648" w:rsidRPr="000953DC" w:rsidRDefault="001B0648">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1C31A84A" w14:textId="77777777" w:rsidR="001B0648" w:rsidRPr="000953DC" w:rsidRDefault="001B0648">
            <w:pPr>
              <w:rPr>
                <w:rFonts w:ascii="Arial" w:hAnsi="Arial" w:cs="Arial"/>
                <w:sz w:val="15"/>
                <w:szCs w:val="15"/>
              </w:rPr>
            </w:pPr>
            <w:r w:rsidRPr="000953DC">
              <w:rPr>
                <w:rFonts w:ascii="Arial" w:hAnsi="Arial" w:cs="Arial"/>
                <w:sz w:val="15"/>
                <w:szCs w:val="15"/>
              </w:rPr>
              <w:t>[…</w:t>
            </w:r>
            <w:r>
              <w:rPr>
                <w:rFonts w:ascii="Arial" w:hAnsi="Arial" w:cs="Arial"/>
                <w:sz w:val="15"/>
                <w:szCs w:val="15"/>
              </w:rPr>
              <w:t>……….</w:t>
            </w:r>
            <w:r w:rsidRPr="000953DC">
              <w:rPr>
                <w:rFonts w:ascii="Arial" w:hAnsi="Arial" w:cs="Arial"/>
                <w:sz w:val="15"/>
                <w:szCs w:val="15"/>
              </w:rPr>
              <w:t>]</w:t>
            </w:r>
          </w:p>
        </w:tc>
      </w:tr>
      <w:tr w:rsidR="001B0648" w14:paraId="5C9A8E22"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61095D" w14:textId="77777777" w:rsidR="001B0648" w:rsidRPr="003A443E" w:rsidRDefault="001B0648" w:rsidP="008E3A62">
            <w:pPr>
              <w:pStyle w:val="NormalLeft"/>
              <w:jc w:val="both"/>
              <w:rPr>
                <w:rFonts w:ascii="Arial" w:hAnsi="Arial" w:cs="Arial"/>
                <w:b/>
                <w:color w:val="000000"/>
                <w:sz w:val="15"/>
                <w:szCs w:val="15"/>
              </w:rPr>
            </w:pPr>
            <w:r w:rsidRPr="000953DC">
              <w:rPr>
                <w:rStyle w:val="NormalBoldChar"/>
                <w:rFonts w:ascii="Arial" w:hAnsi="Arial" w:cs="Arial"/>
                <w:w w:val="0"/>
                <w:sz w:val="15"/>
                <w:szCs w:val="15"/>
              </w:rPr>
              <w:t xml:space="preserve">L'operatore </w:t>
            </w:r>
            <w:r w:rsidRPr="00934658">
              <w:rPr>
                <w:rStyle w:val="NormalBoldChar"/>
                <w:rFonts w:ascii="Arial"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0BB0FCB8" w14:textId="77777777" w:rsidR="001B0648" w:rsidRPr="000953DC" w:rsidRDefault="001B0648"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DBE0B5" w14:textId="77777777" w:rsidR="001B0648" w:rsidRPr="000953DC" w:rsidRDefault="001B0648">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51484CA1" w14:textId="77777777" w:rsidR="001B0648" w:rsidRPr="000953DC" w:rsidRDefault="001B0648">
            <w:pPr>
              <w:rPr>
                <w:rFonts w:ascii="Arial" w:hAnsi="Arial" w:cs="Arial"/>
                <w:color w:val="FF0000"/>
                <w:sz w:val="15"/>
                <w:szCs w:val="15"/>
              </w:rPr>
            </w:pPr>
          </w:p>
          <w:p w14:paraId="5DB0A443" w14:textId="77777777" w:rsidR="001B0648" w:rsidRPr="000953DC" w:rsidRDefault="001B0648">
            <w:r w:rsidRPr="000953DC">
              <w:rPr>
                <w:rFonts w:ascii="Arial" w:hAnsi="Arial" w:cs="Arial"/>
                <w:sz w:val="15"/>
                <w:szCs w:val="15"/>
              </w:rPr>
              <w:t xml:space="preserve"> […………………]</w:t>
            </w:r>
          </w:p>
        </w:tc>
      </w:tr>
      <w:tr w:rsidR="001B0648" w14:paraId="3CE82C1E" w14:textId="77777777"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4B887E" w14:textId="77777777" w:rsidR="001B0648" w:rsidRPr="003A443E" w:rsidRDefault="001B0648">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5CC010F4" w14:textId="77777777" w:rsidR="001B0648" w:rsidRPr="003A443E" w:rsidRDefault="001B0648"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4F574FE9" w14:textId="77777777" w:rsidR="001B0648" w:rsidRPr="003A443E" w:rsidRDefault="001B0648"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A16D5E" w14:textId="77777777" w:rsidR="001B0648" w:rsidRPr="003A443E" w:rsidRDefault="001B0648">
            <w:pPr>
              <w:rPr>
                <w:rFonts w:ascii="Arial" w:hAnsi="Arial" w:cs="Arial"/>
                <w:color w:val="000000"/>
                <w:sz w:val="15"/>
                <w:szCs w:val="15"/>
              </w:rPr>
            </w:pPr>
          </w:p>
          <w:p w14:paraId="42ED932E"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 ] Sì [ ] No</w:t>
            </w:r>
          </w:p>
          <w:p w14:paraId="2F3411FF" w14:textId="77777777" w:rsidR="001B0648" w:rsidRPr="001D3A2B" w:rsidRDefault="001B0648">
            <w:pPr>
              <w:rPr>
                <w:rFonts w:ascii="Arial" w:hAnsi="Arial" w:cs="Arial"/>
                <w:color w:val="000000"/>
                <w:szCs w:val="24"/>
              </w:rPr>
            </w:pPr>
          </w:p>
          <w:p w14:paraId="7BA325A5" w14:textId="77777777" w:rsidR="001B0648" w:rsidRPr="003A443E" w:rsidRDefault="001B0648">
            <w:pPr>
              <w:rPr>
                <w:color w:val="000000"/>
              </w:rPr>
            </w:pPr>
            <w:r w:rsidRPr="003A443E">
              <w:rPr>
                <w:rFonts w:ascii="Arial" w:hAnsi="Arial" w:cs="Arial"/>
                <w:color w:val="000000"/>
                <w:sz w:val="15"/>
                <w:szCs w:val="15"/>
              </w:rPr>
              <w:t>[ ] Sì [ ] No</w:t>
            </w:r>
          </w:p>
        </w:tc>
      </w:tr>
    </w:tbl>
    <w:p w14:paraId="31F15A6F" w14:textId="77777777" w:rsidR="001B0648" w:rsidRDefault="001B0648" w:rsidP="00BF74E1">
      <w:pPr>
        <w:pStyle w:val="SectionTitle"/>
        <w:rPr>
          <w:rFonts w:ascii="Arial" w:hAnsi="Arial" w:cs="Arial"/>
          <w:b w:val="0"/>
          <w:caps/>
          <w:sz w:val="15"/>
          <w:szCs w:val="15"/>
        </w:rPr>
      </w:pPr>
    </w:p>
    <w:p w14:paraId="13271E82" w14:textId="77777777" w:rsidR="001B0648" w:rsidRDefault="001B0648"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1B0648" w14:paraId="2552780B"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CA0DF5" w14:textId="77777777" w:rsidR="001B0648" w:rsidRPr="003A443E" w:rsidRDefault="001B0648"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865AB5" w14:textId="77777777" w:rsidR="001B0648" w:rsidRPr="000953DC" w:rsidRDefault="001B0648">
            <w:r w:rsidRPr="000953DC">
              <w:rPr>
                <w:rFonts w:ascii="Arial" w:hAnsi="Arial" w:cs="Arial"/>
                <w:b/>
                <w:sz w:val="15"/>
                <w:szCs w:val="15"/>
              </w:rPr>
              <w:t>Risposta:</w:t>
            </w:r>
          </w:p>
        </w:tc>
      </w:tr>
      <w:tr w:rsidR="001B0648" w14:paraId="4764A118"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D410DD" w14:textId="77777777" w:rsidR="001B0648" w:rsidRPr="003A443E" w:rsidRDefault="001B0648"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7"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8"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9"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0"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97EA71" w14:textId="77777777" w:rsidR="001B0648" w:rsidRPr="000953DC" w:rsidRDefault="001B0648">
            <w:pPr>
              <w:rPr>
                <w:rFonts w:ascii="Arial" w:hAnsi="Arial" w:cs="Arial"/>
                <w:sz w:val="14"/>
                <w:szCs w:val="14"/>
              </w:rPr>
            </w:pPr>
            <w:r w:rsidRPr="000953DC">
              <w:rPr>
                <w:rFonts w:ascii="Arial" w:hAnsi="Arial" w:cs="Arial"/>
                <w:sz w:val="14"/>
                <w:szCs w:val="14"/>
              </w:rPr>
              <w:t>[ ] Sì [ ] No</w:t>
            </w:r>
          </w:p>
          <w:p w14:paraId="5809CA10" w14:textId="77777777" w:rsidR="001B0648" w:rsidRPr="000953DC" w:rsidRDefault="001B0648">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0A99BFED" w14:textId="77777777" w:rsidR="001B0648" w:rsidRPr="000953DC" w:rsidRDefault="001B0648">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1B0648" w14:paraId="734CB77F"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84DFD2" w14:textId="77777777" w:rsidR="001B0648" w:rsidRPr="00121BF6" w:rsidRDefault="001B0648">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14:paraId="568B6DC7" w14:textId="77777777" w:rsidR="001B0648" w:rsidRPr="00121BF6" w:rsidRDefault="001B0648">
            <w:pPr>
              <w:pStyle w:val="Normal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1" w:anchor="09" w:history="1">
              <w:r w:rsidRPr="00121BF6">
                <w:rPr>
                  <w:rStyle w:val="Collegamentoipertestuale"/>
                  <w:rFonts w:ascii="Arial"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2" w:anchor="014" w:history="1">
              <w:r w:rsidRPr="00121BF6">
                <w:rPr>
                  <w:rStyle w:val="Collegamentoipertestuale"/>
                  <w:rFonts w:ascii="Arial"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3DFF5A1D" w14:textId="77777777" w:rsidR="001B0648" w:rsidRPr="00121BF6" w:rsidRDefault="001B0648">
            <w:pPr>
              <w:pStyle w:val="NormalWeb1"/>
              <w:spacing w:before="0" w:after="0"/>
              <w:ind w:left="284" w:hanging="284"/>
              <w:jc w:val="both"/>
              <w:rPr>
                <w:rFonts w:ascii="Arial" w:hAnsi="Arial" w:cs="Arial"/>
                <w:color w:val="000000"/>
                <w:sz w:val="14"/>
                <w:szCs w:val="14"/>
              </w:rPr>
            </w:pPr>
          </w:p>
          <w:p w14:paraId="0830D6D1" w14:textId="77777777" w:rsidR="001B0648" w:rsidRPr="00121BF6" w:rsidRDefault="001B0648" w:rsidP="00F351F0">
            <w:pPr>
              <w:pStyle w:val="NormalWeb1"/>
              <w:spacing w:before="0" w:after="0"/>
              <w:jc w:val="both"/>
              <w:rPr>
                <w:rFonts w:ascii="Arial" w:hAnsi="Arial" w:cs="Arial"/>
                <w:color w:val="000000"/>
                <w:sz w:val="14"/>
                <w:szCs w:val="14"/>
              </w:rPr>
            </w:pPr>
          </w:p>
          <w:p w14:paraId="54ADBFF4" w14:textId="77777777" w:rsidR="001B0648" w:rsidRPr="00121BF6" w:rsidRDefault="001B0648">
            <w:pPr>
              <w:pStyle w:val="Normal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28A9DE0A" w14:textId="77777777" w:rsidR="001B0648" w:rsidRPr="00121BF6" w:rsidRDefault="001B0648">
            <w:pPr>
              <w:pStyle w:val="NormalWeb1"/>
              <w:spacing w:before="0" w:after="0"/>
              <w:ind w:left="284" w:hanging="284"/>
              <w:jc w:val="both"/>
              <w:rPr>
                <w:rFonts w:ascii="Arial" w:hAnsi="Arial" w:cs="Arial"/>
                <w:color w:val="000000"/>
                <w:sz w:val="14"/>
                <w:szCs w:val="14"/>
              </w:rPr>
            </w:pPr>
          </w:p>
          <w:p w14:paraId="17B7FCC7" w14:textId="77777777" w:rsidR="001B0648" w:rsidRPr="00121BF6" w:rsidRDefault="001B0648">
            <w:pPr>
              <w:pStyle w:val="NormalWeb1"/>
              <w:spacing w:before="0" w:after="0"/>
              <w:ind w:left="284" w:hanging="284"/>
              <w:jc w:val="both"/>
              <w:rPr>
                <w:rFonts w:ascii="Arial" w:hAnsi="Arial" w:cs="Arial"/>
                <w:color w:val="000000"/>
                <w:sz w:val="14"/>
                <w:szCs w:val="14"/>
              </w:rPr>
            </w:pPr>
          </w:p>
          <w:p w14:paraId="08691B4A" w14:textId="77777777" w:rsidR="001B0648" w:rsidRPr="00121BF6" w:rsidRDefault="001B0648">
            <w:pPr>
              <w:pStyle w:val="NormalWeb1"/>
              <w:spacing w:before="0" w:after="0"/>
              <w:ind w:left="284" w:hanging="284"/>
              <w:jc w:val="both"/>
              <w:rPr>
                <w:rFonts w:ascii="Arial" w:hAnsi="Arial" w:cs="Arial"/>
                <w:color w:val="000000"/>
                <w:sz w:val="14"/>
                <w:szCs w:val="14"/>
              </w:rPr>
            </w:pPr>
          </w:p>
          <w:p w14:paraId="434893D0" w14:textId="77777777" w:rsidR="001B0648" w:rsidRPr="00121BF6" w:rsidRDefault="001B0648" w:rsidP="00625142">
            <w:pPr>
              <w:pStyle w:val="Normal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hAnsi="Arial" w:cs="Arial"/>
                <w:color w:val="000000"/>
                <w:sz w:val="14"/>
                <w:szCs w:val="14"/>
                <w:u w:val="none"/>
              </w:rPr>
              <w:t xml:space="preserve">articolo 17 della legge 19 marzo 1990, n. 55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 xml:space="preserve">)? </w:t>
            </w:r>
          </w:p>
          <w:p w14:paraId="525B79AA" w14:textId="77777777" w:rsidR="001B0648" w:rsidRPr="00121BF6" w:rsidRDefault="001B0648">
            <w:pPr>
              <w:spacing w:before="0" w:after="0"/>
              <w:ind w:left="284" w:hanging="284"/>
              <w:jc w:val="both"/>
              <w:rPr>
                <w:rFonts w:ascii="Arial" w:hAnsi="Arial" w:cs="Arial"/>
                <w:color w:val="000000"/>
                <w:sz w:val="14"/>
                <w:szCs w:val="14"/>
              </w:rPr>
            </w:pPr>
          </w:p>
          <w:p w14:paraId="1A574634" w14:textId="77777777" w:rsidR="001B0648" w:rsidRPr="00121BF6" w:rsidRDefault="001B0648">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14:paraId="212CEB65" w14:textId="77777777" w:rsidR="001B0648" w:rsidRPr="00121BF6" w:rsidRDefault="001B0648">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534F4580" w14:textId="77777777" w:rsidR="001B0648" w:rsidRPr="00121BF6" w:rsidRDefault="001B0648">
            <w:pPr>
              <w:pStyle w:val="NormalWeb1"/>
              <w:spacing w:before="0" w:after="0"/>
              <w:ind w:left="284" w:hanging="284"/>
              <w:jc w:val="both"/>
              <w:rPr>
                <w:rFonts w:ascii="Arial" w:hAnsi="Arial" w:cs="Arial"/>
                <w:color w:val="000000"/>
                <w:sz w:val="14"/>
                <w:szCs w:val="14"/>
              </w:rPr>
            </w:pPr>
          </w:p>
          <w:p w14:paraId="232A281A" w14:textId="77777777" w:rsidR="001B0648" w:rsidRPr="00121BF6" w:rsidRDefault="001B0648">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14:paraId="235136CD" w14:textId="77777777" w:rsidR="001B0648" w:rsidRPr="00121BF6" w:rsidRDefault="001B0648">
            <w:pPr>
              <w:pStyle w:val="NormalWeb1"/>
              <w:spacing w:before="0" w:after="0"/>
              <w:ind w:left="284" w:hanging="284"/>
              <w:jc w:val="both"/>
              <w:rPr>
                <w:rFonts w:ascii="Arial" w:hAnsi="Arial" w:cs="Arial"/>
                <w:color w:val="000000"/>
                <w:sz w:val="14"/>
                <w:szCs w:val="14"/>
              </w:rPr>
            </w:pPr>
          </w:p>
          <w:p w14:paraId="7DB029A4" w14:textId="77777777" w:rsidR="001B0648" w:rsidRPr="00121BF6" w:rsidRDefault="001B0648">
            <w:pPr>
              <w:pStyle w:val="NormalWeb1"/>
              <w:spacing w:before="0" w:after="0"/>
              <w:ind w:left="284" w:hanging="284"/>
              <w:jc w:val="both"/>
              <w:rPr>
                <w:rFonts w:ascii="Arial" w:hAnsi="Arial" w:cs="Arial"/>
                <w:color w:val="000000"/>
                <w:sz w:val="14"/>
                <w:szCs w:val="14"/>
              </w:rPr>
            </w:pPr>
          </w:p>
          <w:p w14:paraId="6A3A6A3E" w14:textId="77777777" w:rsidR="001B0648" w:rsidRPr="00121BF6" w:rsidRDefault="001B0648">
            <w:pPr>
              <w:pStyle w:val="NormalWeb1"/>
              <w:spacing w:before="0" w:after="0"/>
              <w:ind w:left="284" w:hanging="284"/>
              <w:jc w:val="both"/>
              <w:rPr>
                <w:rFonts w:ascii="Arial" w:hAnsi="Arial" w:cs="Arial"/>
                <w:color w:val="000000"/>
                <w:sz w:val="14"/>
                <w:szCs w:val="14"/>
              </w:rPr>
            </w:pPr>
          </w:p>
          <w:p w14:paraId="5E0ABB7E" w14:textId="77777777" w:rsidR="001B0648" w:rsidRPr="00121BF6" w:rsidRDefault="001B0648">
            <w:pPr>
              <w:pStyle w:val="NormalWeb1"/>
              <w:spacing w:before="0" w:after="0"/>
              <w:ind w:left="284" w:hanging="284"/>
              <w:jc w:val="both"/>
              <w:rPr>
                <w:rFonts w:ascii="Arial" w:hAnsi="Arial" w:cs="Arial"/>
                <w:color w:val="000000"/>
                <w:sz w:val="14"/>
                <w:szCs w:val="14"/>
              </w:rPr>
            </w:pPr>
          </w:p>
          <w:p w14:paraId="5CC7AAFC" w14:textId="77777777" w:rsidR="001B0648" w:rsidRPr="00121BF6" w:rsidRDefault="001B0648">
            <w:pPr>
              <w:pStyle w:val="NormalWeb1"/>
              <w:spacing w:before="0" w:after="0"/>
              <w:ind w:left="284" w:hanging="284"/>
              <w:jc w:val="both"/>
              <w:rPr>
                <w:rFonts w:ascii="Arial" w:hAnsi="Arial" w:cs="Arial"/>
                <w:color w:val="000000"/>
                <w:sz w:val="14"/>
                <w:szCs w:val="14"/>
              </w:rPr>
            </w:pPr>
          </w:p>
          <w:p w14:paraId="72F77A0F" w14:textId="77777777" w:rsidR="001B0648" w:rsidRPr="00121BF6" w:rsidRDefault="001B0648">
            <w:pPr>
              <w:pStyle w:val="NormalWeb1"/>
              <w:spacing w:before="0" w:after="0"/>
              <w:ind w:left="284" w:hanging="284"/>
              <w:jc w:val="both"/>
              <w:rPr>
                <w:rFonts w:ascii="Arial" w:hAnsi="Arial" w:cs="Arial"/>
                <w:color w:val="000000"/>
                <w:sz w:val="14"/>
                <w:szCs w:val="14"/>
              </w:rPr>
            </w:pPr>
          </w:p>
          <w:p w14:paraId="1B127C99" w14:textId="77777777" w:rsidR="001B0648" w:rsidRPr="00121BF6" w:rsidRDefault="001B0648">
            <w:pPr>
              <w:pStyle w:val="NormalWeb1"/>
              <w:spacing w:before="0" w:after="0"/>
              <w:ind w:left="284" w:hanging="284"/>
              <w:jc w:val="both"/>
              <w:rPr>
                <w:rFonts w:ascii="Arial" w:hAnsi="Arial" w:cs="Arial"/>
                <w:color w:val="000000"/>
                <w:sz w:val="14"/>
                <w:szCs w:val="14"/>
              </w:rPr>
            </w:pPr>
          </w:p>
          <w:p w14:paraId="2F42C9D5" w14:textId="77777777" w:rsidR="001B0648" w:rsidRPr="00121BF6" w:rsidRDefault="001B0648">
            <w:pPr>
              <w:pStyle w:val="NormalWeb1"/>
              <w:spacing w:before="0" w:after="0"/>
              <w:ind w:left="284" w:hanging="284"/>
              <w:jc w:val="both"/>
              <w:rPr>
                <w:rFonts w:ascii="Arial" w:hAnsi="Arial" w:cs="Arial"/>
                <w:color w:val="000000"/>
                <w:sz w:val="14"/>
                <w:szCs w:val="14"/>
              </w:rPr>
            </w:pPr>
          </w:p>
          <w:p w14:paraId="3045B876" w14:textId="77777777" w:rsidR="001B0648" w:rsidRPr="00121BF6" w:rsidRDefault="001B0648">
            <w:pPr>
              <w:pStyle w:val="Normal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3" w:anchor="17" w:history="1">
              <w:r w:rsidRPr="00121BF6">
                <w:rPr>
                  <w:rStyle w:val="Collegamentoipertestuale"/>
                  <w:rFonts w:ascii="Arial" w:hAnsi="Arial" w:cs="Arial"/>
                  <w:color w:val="000000"/>
                  <w:sz w:val="14"/>
                  <w:szCs w:val="14"/>
                  <w:u w:val="none"/>
                </w:rPr>
                <w:t>a legge 12 marzo 1999, n. 68</w:t>
              </w:r>
            </w:hyperlink>
          </w:p>
          <w:p w14:paraId="7DC256AA" w14:textId="77777777" w:rsidR="001B0648" w:rsidRPr="00121BF6" w:rsidRDefault="001B0648">
            <w:pPr>
              <w:pStyle w:val="NormalWeb1"/>
              <w:spacing w:before="0" w:after="0"/>
              <w:ind w:left="284"/>
              <w:jc w:val="both"/>
              <w:rPr>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2383A2C2" w14:textId="77777777" w:rsidR="001B0648" w:rsidRPr="00121BF6" w:rsidRDefault="001B0648">
            <w:pPr>
              <w:pStyle w:val="NormalWeb1"/>
              <w:spacing w:before="0" w:after="0"/>
              <w:ind w:left="284" w:hanging="284"/>
              <w:jc w:val="both"/>
              <w:rPr>
                <w:color w:val="000000"/>
              </w:rPr>
            </w:pPr>
          </w:p>
          <w:p w14:paraId="0C07AEA4" w14:textId="77777777" w:rsidR="001B0648" w:rsidRPr="00121BF6" w:rsidRDefault="001B0648">
            <w:pPr>
              <w:pStyle w:val="NormalWeb1"/>
              <w:spacing w:before="0" w:after="0"/>
              <w:jc w:val="both"/>
              <w:rPr>
                <w:rFonts w:ascii="Arial" w:hAnsi="Arial" w:cs="Arial"/>
                <w:color w:val="000000"/>
                <w:sz w:val="14"/>
                <w:szCs w:val="14"/>
              </w:rPr>
            </w:pPr>
          </w:p>
          <w:p w14:paraId="1DC38BF8" w14:textId="77777777" w:rsidR="001B0648" w:rsidRPr="00121BF6" w:rsidRDefault="001B0648">
            <w:pPr>
              <w:pStyle w:val="NormalWeb1"/>
              <w:spacing w:before="0" w:after="0"/>
              <w:jc w:val="both"/>
              <w:rPr>
                <w:rFonts w:ascii="Arial" w:hAnsi="Arial" w:cs="Arial"/>
                <w:color w:val="000000"/>
                <w:sz w:val="14"/>
                <w:szCs w:val="14"/>
              </w:rPr>
            </w:pPr>
          </w:p>
          <w:p w14:paraId="71DD5A05" w14:textId="77777777" w:rsidR="001B0648" w:rsidRPr="00121BF6" w:rsidRDefault="001B0648">
            <w:pPr>
              <w:pStyle w:val="NormalWeb1"/>
              <w:spacing w:before="0" w:after="0"/>
              <w:jc w:val="both"/>
              <w:rPr>
                <w:rFonts w:ascii="Arial" w:hAnsi="Arial" w:cs="Arial"/>
                <w:color w:val="000000"/>
                <w:sz w:val="14"/>
                <w:szCs w:val="14"/>
              </w:rPr>
            </w:pPr>
          </w:p>
          <w:p w14:paraId="53D3631B" w14:textId="77777777" w:rsidR="001B0648" w:rsidRPr="00121BF6" w:rsidRDefault="001B0648">
            <w:pPr>
              <w:pStyle w:val="NormalWeb1"/>
              <w:spacing w:before="0" w:after="0"/>
              <w:jc w:val="both"/>
              <w:rPr>
                <w:rFonts w:ascii="Arial" w:hAnsi="Arial" w:cs="Arial"/>
                <w:color w:val="000000"/>
                <w:sz w:val="14"/>
                <w:szCs w:val="14"/>
              </w:rPr>
            </w:pPr>
          </w:p>
          <w:p w14:paraId="6F8DF539" w14:textId="77777777" w:rsidR="001B0648" w:rsidRPr="00121BF6" w:rsidRDefault="001B0648">
            <w:pPr>
              <w:pStyle w:val="NormalWeb1"/>
              <w:spacing w:before="0" w:after="0"/>
              <w:jc w:val="both"/>
              <w:rPr>
                <w:rFonts w:ascii="Arial" w:hAnsi="Arial" w:cs="Arial"/>
                <w:color w:val="000000"/>
                <w:sz w:val="14"/>
                <w:szCs w:val="14"/>
              </w:rPr>
            </w:pPr>
          </w:p>
          <w:p w14:paraId="3405738F" w14:textId="77777777" w:rsidR="001B0648" w:rsidRPr="00121BF6" w:rsidRDefault="001B0648">
            <w:pPr>
              <w:pStyle w:val="NormalWeb1"/>
              <w:spacing w:before="0" w:after="0"/>
              <w:jc w:val="both"/>
              <w:rPr>
                <w:rFonts w:ascii="Arial" w:hAnsi="Arial" w:cs="Arial"/>
                <w:color w:val="000000"/>
                <w:sz w:val="14"/>
                <w:szCs w:val="14"/>
              </w:rPr>
            </w:pPr>
          </w:p>
          <w:p w14:paraId="502F057F" w14:textId="77777777" w:rsidR="001B0648" w:rsidRPr="00121BF6" w:rsidRDefault="001B0648">
            <w:pPr>
              <w:pStyle w:val="NormalWeb1"/>
              <w:spacing w:before="0" w:after="0"/>
              <w:jc w:val="both"/>
              <w:rPr>
                <w:rFonts w:ascii="Arial" w:hAnsi="Arial" w:cs="Arial"/>
                <w:color w:val="000000"/>
                <w:sz w:val="14"/>
                <w:szCs w:val="14"/>
              </w:rPr>
            </w:pPr>
          </w:p>
          <w:p w14:paraId="36F2BD18" w14:textId="77777777" w:rsidR="001B0648" w:rsidRPr="00121BF6" w:rsidRDefault="001B0648">
            <w:pPr>
              <w:pStyle w:val="NormalWeb1"/>
              <w:spacing w:before="0" w:after="0"/>
              <w:jc w:val="both"/>
              <w:rPr>
                <w:rFonts w:ascii="Arial" w:hAnsi="Arial" w:cs="Arial"/>
                <w:color w:val="000000"/>
                <w:sz w:val="14"/>
                <w:szCs w:val="14"/>
              </w:rPr>
            </w:pPr>
          </w:p>
          <w:p w14:paraId="194D0109" w14:textId="77777777" w:rsidR="001B0648" w:rsidRPr="00121BF6" w:rsidRDefault="001B0648" w:rsidP="008154AA">
            <w:pPr>
              <w:pStyle w:val="Normal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4" w:anchor="317" w:history="1">
              <w:r w:rsidRPr="00121BF6">
                <w:rPr>
                  <w:rStyle w:val="Collegamentoipertestuale"/>
                  <w:rFonts w:ascii="Arial" w:hAnsi="Arial" w:cs="Arial"/>
                  <w:color w:val="000000"/>
                  <w:sz w:val="14"/>
                  <w:szCs w:val="14"/>
                  <w:u w:val="none"/>
                </w:rPr>
                <w:t>articoli 317</w:t>
              </w:r>
            </w:hyperlink>
            <w:r w:rsidRPr="00121BF6">
              <w:rPr>
                <w:rFonts w:ascii="Arial" w:hAnsi="Arial" w:cs="Arial"/>
                <w:color w:val="000000"/>
                <w:sz w:val="14"/>
                <w:szCs w:val="14"/>
              </w:rPr>
              <w:t xml:space="preserve"> e </w:t>
            </w:r>
            <w:hyperlink r:id="rId15" w:anchor="629" w:history="1">
              <w:r w:rsidRPr="00121BF6">
                <w:rPr>
                  <w:rStyle w:val="Collegamentoipertestuale"/>
                  <w:rFonts w:ascii="Arial"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3A2D7C67" w14:textId="77777777" w:rsidR="001B0648" w:rsidRPr="00121BF6" w:rsidRDefault="001B0648">
            <w:pPr>
              <w:pStyle w:val="NormalWeb1"/>
              <w:spacing w:before="0" w:after="0"/>
              <w:ind w:left="284" w:hanging="284"/>
              <w:jc w:val="both"/>
              <w:rPr>
                <w:rFonts w:ascii="Arial" w:hAnsi="Arial" w:cs="Arial"/>
                <w:color w:val="000000"/>
                <w:sz w:val="14"/>
                <w:szCs w:val="14"/>
              </w:rPr>
            </w:pPr>
          </w:p>
          <w:p w14:paraId="7E0A55DA" w14:textId="77777777" w:rsidR="001B0648" w:rsidRPr="00121BF6" w:rsidRDefault="001B0648">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6D8C959D" w14:textId="77777777" w:rsidR="001B0648" w:rsidRPr="00121BF6" w:rsidRDefault="001B0648">
            <w:pPr>
              <w:pStyle w:val="NormalWeb1"/>
              <w:spacing w:before="0" w:after="0"/>
              <w:ind w:left="284" w:hanging="284"/>
              <w:jc w:val="both"/>
              <w:rPr>
                <w:rFonts w:ascii="Arial" w:hAnsi="Arial" w:cs="Arial"/>
                <w:color w:val="000000"/>
                <w:sz w:val="14"/>
                <w:szCs w:val="14"/>
              </w:rPr>
            </w:pPr>
          </w:p>
          <w:p w14:paraId="455486F8" w14:textId="77777777" w:rsidR="001B0648" w:rsidRPr="00121BF6" w:rsidRDefault="001B0648">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56CAB754" w14:textId="77777777" w:rsidR="001B0648" w:rsidRPr="00121BF6" w:rsidRDefault="001B0648">
            <w:pPr>
              <w:pStyle w:val="NormalWeb1"/>
              <w:spacing w:before="0" w:after="0"/>
              <w:ind w:left="284" w:hanging="284"/>
              <w:jc w:val="both"/>
              <w:rPr>
                <w:rFonts w:ascii="Arial" w:hAnsi="Arial" w:cs="Arial"/>
                <w:color w:val="000000"/>
                <w:sz w:val="14"/>
                <w:szCs w:val="14"/>
              </w:rPr>
            </w:pPr>
          </w:p>
          <w:p w14:paraId="39E7E62F" w14:textId="77777777" w:rsidR="001B0648" w:rsidRPr="00121BF6" w:rsidRDefault="001B0648">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ricorrono i casi previsti all’articolo 4, primo comma, della Legge 24 novembre 1981, n. 689 (articolo 80, comma 5, lettera l) ? </w:t>
            </w:r>
          </w:p>
          <w:p w14:paraId="10767CA8" w14:textId="77777777" w:rsidR="001B0648" w:rsidRPr="00121BF6" w:rsidRDefault="001B0648">
            <w:pPr>
              <w:pStyle w:val="NormalWeb1"/>
              <w:spacing w:before="0" w:after="0"/>
              <w:ind w:left="284" w:hanging="284"/>
              <w:jc w:val="both"/>
              <w:rPr>
                <w:rFonts w:ascii="Arial" w:hAnsi="Arial" w:cs="Arial"/>
                <w:color w:val="000000"/>
                <w:sz w:val="14"/>
                <w:szCs w:val="14"/>
              </w:rPr>
            </w:pPr>
          </w:p>
          <w:p w14:paraId="2C98FBDE" w14:textId="77777777" w:rsidR="001B0648" w:rsidRPr="00121BF6" w:rsidRDefault="001B0648">
            <w:pPr>
              <w:pStyle w:val="NormalWeb1"/>
              <w:spacing w:before="0" w:after="0"/>
              <w:ind w:left="284" w:hanging="284"/>
              <w:jc w:val="both"/>
              <w:rPr>
                <w:rFonts w:ascii="Arial" w:hAnsi="Arial" w:cs="Arial"/>
                <w:color w:val="000000"/>
                <w:sz w:val="14"/>
                <w:szCs w:val="14"/>
              </w:rPr>
            </w:pPr>
          </w:p>
          <w:p w14:paraId="04034E64" w14:textId="77777777" w:rsidR="001B0648" w:rsidRPr="00121BF6" w:rsidRDefault="001B0648">
            <w:pPr>
              <w:pStyle w:val="NormalWeb1"/>
              <w:spacing w:before="0" w:after="0"/>
              <w:ind w:left="284" w:hanging="284"/>
              <w:jc w:val="both"/>
              <w:rPr>
                <w:rFonts w:ascii="Arial" w:hAnsi="Arial" w:cs="Arial"/>
                <w:color w:val="000000"/>
                <w:sz w:val="14"/>
                <w:szCs w:val="14"/>
              </w:rPr>
            </w:pPr>
          </w:p>
          <w:p w14:paraId="0DE30489" w14:textId="77777777" w:rsidR="001B0648" w:rsidRPr="00121BF6" w:rsidRDefault="001B0648">
            <w:pPr>
              <w:pStyle w:val="NormalWeb1"/>
              <w:spacing w:before="0" w:after="0"/>
              <w:ind w:left="284" w:hanging="284"/>
              <w:jc w:val="both"/>
              <w:rPr>
                <w:rFonts w:ascii="Arial" w:hAnsi="Arial" w:cs="Arial"/>
                <w:color w:val="000000"/>
                <w:sz w:val="14"/>
                <w:szCs w:val="14"/>
              </w:rPr>
            </w:pPr>
          </w:p>
          <w:p w14:paraId="5931A3B5" w14:textId="77777777" w:rsidR="001B0648" w:rsidRPr="00121BF6" w:rsidRDefault="001B0648">
            <w:pPr>
              <w:pStyle w:val="NormalWeb1"/>
              <w:spacing w:before="0" w:after="0"/>
              <w:ind w:left="284" w:hanging="284"/>
              <w:jc w:val="both"/>
              <w:rPr>
                <w:rFonts w:ascii="Arial" w:hAnsi="Arial" w:cs="Arial"/>
                <w:color w:val="000000"/>
                <w:sz w:val="14"/>
                <w:szCs w:val="14"/>
              </w:rPr>
            </w:pPr>
          </w:p>
          <w:p w14:paraId="60622979" w14:textId="77777777" w:rsidR="001B0648" w:rsidRPr="00121BF6" w:rsidRDefault="001B0648">
            <w:pPr>
              <w:pStyle w:val="NormalWeb1"/>
              <w:spacing w:before="0" w:after="0"/>
              <w:ind w:left="284" w:hanging="284"/>
              <w:jc w:val="both"/>
              <w:rPr>
                <w:rFonts w:ascii="Arial" w:hAnsi="Arial" w:cs="Arial"/>
                <w:color w:val="000000"/>
                <w:sz w:val="14"/>
                <w:szCs w:val="14"/>
              </w:rPr>
            </w:pPr>
          </w:p>
          <w:p w14:paraId="30DDF52E" w14:textId="77777777" w:rsidR="001B0648" w:rsidRPr="00121BF6" w:rsidRDefault="001B0648" w:rsidP="008F12E6">
            <w:pPr>
              <w:pStyle w:val="Normal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6" w:anchor="2359" w:history="1">
              <w:r w:rsidRPr="00121BF6">
                <w:rPr>
                  <w:rStyle w:val="Collegamentoipertestuale"/>
                  <w:rFonts w:ascii="Arial"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13A09B" w14:textId="77777777" w:rsidR="001B0648" w:rsidRPr="003A443E" w:rsidRDefault="001B0648">
            <w:pPr>
              <w:rPr>
                <w:rFonts w:ascii="Arial" w:hAnsi="Arial" w:cs="Arial"/>
                <w:color w:val="000000"/>
                <w:sz w:val="15"/>
                <w:szCs w:val="15"/>
              </w:rPr>
            </w:pPr>
          </w:p>
          <w:p w14:paraId="62052B4E"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 ] Sì [ ] No</w:t>
            </w:r>
          </w:p>
          <w:p w14:paraId="7B5B36BC"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54FBD9C"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w:t>
            </w:r>
          </w:p>
          <w:p w14:paraId="0F29F87E" w14:textId="77777777" w:rsidR="001B0648" w:rsidRPr="001D3A2B" w:rsidRDefault="001B0648" w:rsidP="005309A4">
            <w:pPr>
              <w:jc w:val="both"/>
              <w:rPr>
                <w:rFonts w:ascii="Arial" w:hAnsi="Arial" w:cs="Arial"/>
                <w:color w:val="000000"/>
                <w:sz w:val="4"/>
                <w:szCs w:val="4"/>
              </w:rPr>
            </w:pPr>
          </w:p>
          <w:p w14:paraId="582EC620"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 ] Sì [ ] No</w:t>
            </w:r>
          </w:p>
          <w:p w14:paraId="157396FD"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E7427D4"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w:t>
            </w:r>
          </w:p>
          <w:p w14:paraId="1928A12C" w14:textId="77777777" w:rsidR="001B0648" w:rsidRPr="001D3A2B" w:rsidRDefault="001B0648">
            <w:pPr>
              <w:rPr>
                <w:rFonts w:ascii="Arial" w:hAnsi="Arial" w:cs="Arial"/>
                <w:color w:val="000000"/>
                <w:sz w:val="4"/>
                <w:szCs w:val="4"/>
              </w:rPr>
            </w:pPr>
          </w:p>
          <w:p w14:paraId="46BBCE74"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2DEC1E32" w14:textId="77777777" w:rsidR="001B0648" w:rsidRPr="003A443E" w:rsidRDefault="001B0648">
            <w:pPr>
              <w:spacing w:before="0" w:after="0"/>
              <w:ind w:left="284" w:hanging="284"/>
              <w:jc w:val="both"/>
              <w:rPr>
                <w:rFonts w:ascii="Arial" w:hAnsi="Arial" w:cs="Arial"/>
                <w:color w:val="000000"/>
                <w:sz w:val="14"/>
                <w:szCs w:val="14"/>
              </w:rPr>
            </w:pPr>
          </w:p>
          <w:p w14:paraId="564F26C6" w14:textId="77777777" w:rsidR="001B0648" w:rsidRPr="003A443E" w:rsidRDefault="001B0648">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358F6621" w14:textId="77777777" w:rsidR="001B0648" w:rsidRPr="003A443E" w:rsidRDefault="001B0648">
            <w:pPr>
              <w:rPr>
                <w:rFonts w:ascii="Arial" w:hAnsi="Arial" w:cs="Arial"/>
                <w:color w:val="000000"/>
                <w:sz w:val="14"/>
                <w:szCs w:val="14"/>
              </w:rPr>
            </w:pPr>
          </w:p>
          <w:p w14:paraId="594DBE8D"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p>
          <w:p w14:paraId="16941AC4"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AD38820"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w:t>
            </w:r>
          </w:p>
          <w:p w14:paraId="301A12EF" w14:textId="77777777" w:rsidR="001B0648" w:rsidRPr="003A443E" w:rsidRDefault="001B0648">
            <w:pPr>
              <w:rPr>
                <w:rFonts w:ascii="Arial" w:hAnsi="Arial" w:cs="Arial"/>
                <w:color w:val="000000"/>
                <w:sz w:val="14"/>
                <w:szCs w:val="14"/>
              </w:rPr>
            </w:pPr>
          </w:p>
          <w:p w14:paraId="73553675" w14:textId="77777777" w:rsidR="001B0648" w:rsidRPr="003A443E" w:rsidRDefault="001B0648"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27172C54"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w:t>
            </w:r>
          </w:p>
          <w:p w14:paraId="3F0C55E0"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68/1999 indicare le motivazioni:</w:t>
            </w:r>
          </w:p>
          <w:p w14:paraId="57475787"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(numero dipendenti e/o altro ) [………..…][……….…][……….…]</w:t>
            </w:r>
          </w:p>
          <w:p w14:paraId="66F5B81F" w14:textId="77777777" w:rsidR="001B0648" w:rsidRPr="001D3A2B" w:rsidRDefault="001B0648">
            <w:pPr>
              <w:rPr>
                <w:rFonts w:ascii="Arial" w:hAnsi="Arial" w:cs="Arial"/>
                <w:color w:val="000000"/>
                <w:sz w:val="4"/>
                <w:szCs w:val="4"/>
              </w:rPr>
            </w:pPr>
          </w:p>
          <w:p w14:paraId="7BA5748B"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p>
          <w:p w14:paraId="1574FF4C" w14:textId="77777777" w:rsidR="001B0648" w:rsidRPr="003A443E" w:rsidRDefault="001B0648">
            <w:pPr>
              <w:rPr>
                <w:rFonts w:ascii="Arial" w:hAnsi="Arial" w:cs="Arial"/>
                <w:color w:val="000000"/>
                <w:sz w:val="14"/>
                <w:szCs w:val="14"/>
              </w:rPr>
            </w:pPr>
          </w:p>
          <w:p w14:paraId="4472B165" w14:textId="77777777" w:rsidR="001B0648" w:rsidRPr="003A443E" w:rsidRDefault="001B0648">
            <w:pPr>
              <w:rPr>
                <w:rFonts w:ascii="Arial" w:hAnsi="Arial" w:cs="Arial"/>
                <w:color w:val="000000"/>
              </w:rPr>
            </w:pPr>
          </w:p>
          <w:p w14:paraId="7F0C3EAA"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13CCEAD5" w14:textId="77777777" w:rsidR="001B0648" w:rsidRPr="003A443E" w:rsidRDefault="001B0648">
            <w:pPr>
              <w:rPr>
                <w:rFonts w:ascii="Arial" w:hAnsi="Arial" w:cs="Arial"/>
                <w:color w:val="000000"/>
                <w:sz w:val="14"/>
                <w:szCs w:val="14"/>
              </w:rPr>
            </w:pPr>
            <w:r w:rsidRPr="003A443E">
              <w:rPr>
                <w:rFonts w:ascii="Arial" w:hAnsi="Arial" w:cs="Arial"/>
                <w:color w:val="000000"/>
                <w:sz w:val="14"/>
                <w:szCs w:val="14"/>
              </w:rPr>
              <w:t>[ ] Sì [ ] No</w:t>
            </w:r>
          </w:p>
          <w:p w14:paraId="3759B696" w14:textId="77777777" w:rsidR="001B0648" w:rsidRPr="003A443E" w:rsidRDefault="001B0648"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7BE5DBB" w14:textId="77777777" w:rsidR="001B0648" w:rsidRPr="003A443E" w:rsidRDefault="001B0648" w:rsidP="005309A4">
            <w:pPr>
              <w:jc w:val="both"/>
              <w:rPr>
                <w:rFonts w:ascii="Arial" w:hAnsi="Arial" w:cs="Arial"/>
                <w:strike/>
                <w:color w:val="000000"/>
                <w:sz w:val="15"/>
                <w:szCs w:val="15"/>
              </w:rPr>
            </w:pPr>
            <w:r w:rsidRPr="003A443E">
              <w:rPr>
                <w:rFonts w:ascii="Arial" w:hAnsi="Arial" w:cs="Arial"/>
                <w:color w:val="000000"/>
                <w:sz w:val="14"/>
                <w:szCs w:val="14"/>
              </w:rPr>
              <w:t>[………..…][……….…][……….…]</w:t>
            </w:r>
          </w:p>
          <w:p w14:paraId="2D1E7C1E" w14:textId="77777777" w:rsidR="001B0648" w:rsidRDefault="001B0648">
            <w:pPr>
              <w:rPr>
                <w:rFonts w:ascii="Arial" w:hAnsi="Arial" w:cs="Arial"/>
                <w:color w:val="000000"/>
                <w:sz w:val="14"/>
                <w:szCs w:val="14"/>
              </w:rPr>
            </w:pPr>
          </w:p>
          <w:p w14:paraId="058C52AF" w14:textId="77777777" w:rsidR="001B0648" w:rsidRPr="003A443E" w:rsidRDefault="001B0648">
            <w:pPr>
              <w:rPr>
                <w:color w:val="000000"/>
              </w:rPr>
            </w:pPr>
            <w:r w:rsidRPr="003A443E">
              <w:rPr>
                <w:rFonts w:ascii="Arial" w:hAnsi="Arial" w:cs="Arial"/>
                <w:color w:val="000000"/>
                <w:sz w:val="14"/>
                <w:szCs w:val="14"/>
              </w:rPr>
              <w:t>[ ] Sì [ ] No</w:t>
            </w:r>
          </w:p>
        </w:tc>
      </w:tr>
      <w:tr w:rsidR="001B0648" w14:paraId="67810786"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287E9E" w14:textId="5A7A2E57" w:rsidR="001B0648" w:rsidRPr="003A443E" w:rsidRDefault="001B064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r w:rsidR="00B74D14" w:rsidRPr="003A443E">
              <w:rPr>
                <w:rFonts w:ascii="Arial" w:hAnsi="Arial" w:cs="Arial"/>
                <w:color w:val="000000"/>
                <w:sz w:val="14"/>
                <w:szCs w:val="14"/>
              </w:rPr>
              <w:t>economico si</w:t>
            </w:r>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8E5A6C" w14:textId="77777777" w:rsidR="001B0648" w:rsidRPr="003A443E" w:rsidRDefault="001B0648" w:rsidP="00635C8F">
            <w:pPr>
              <w:rPr>
                <w:rFonts w:ascii="Arial" w:hAnsi="Arial" w:cs="Arial"/>
                <w:color w:val="000000"/>
                <w:sz w:val="15"/>
                <w:szCs w:val="15"/>
              </w:rPr>
            </w:pPr>
            <w:r w:rsidRPr="003A443E">
              <w:rPr>
                <w:rFonts w:ascii="Arial" w:hAnsi="Arial" w:cs="Arial"/>
                <w:color w:val="000000"/>
                <w:sz w:val="15"/>
                <w:szCs w:val="15"/>
              </w:rPr>
              <w:t>[ ] Sì [ ] No</w:t>
            </w:r>
          </w:p>
          <w:p w14:paraId="152FD813" w14:textId="77777777" w:rsidR="001B0648" w:rsidRPr="003A443E" w:rsidRDefault="001B0648" w:rsidP="00635C8F">
            <w:pPr>
              <w:rPr>
                <w:rFonts w:ascii="Arial" w:hAnsi="Arial" w:cs="Arial"/>
                <w:color w:val="000000"/>
                <w:sz w:val="15"/>
                <w:szCs w:val="15"/>
              </w:rPr>
            </w:pPr>
            <w:r w:rsidRPr="003A443E">
              <w:rPr>
                <w:rFonts w:ascii="Arial" w:hAnsi="Arial" w:cs="Arial"/>
                <w:color w:val="000000"/>
                <w:sz w:val="15"/>
                <w:szCs w:val="15"/>
              </w:rPr>
              <w:t xml:space="preserve"> </w:t>
            </w:r>
          </w:p>
        </w:tc>
      </w:tr>
    </w:tbl>
    <w:p w14:paraId="5C0A897A" w14:textId="77777777" w:rsidR="001B0648" w:rsidRDefault="001B0648" w:rsidP="00C427DB">
      <w:pPr>
        <w:suppressAutoHyphens w:val="0"/>
        <w:autoSpaceDE w:val="0"/>
        <w:autoSpaceDN w:val="0"/>
        <w:adjustRightInd w:val="0"/>
        <w:spacing w:before="0" w:after="0"/>
        <w:rPr>
          <w:rFonts w:ascii="DejaVuSerifCondensed" w:hAnsi="DejaVuSerifCondensed" w:cs="DejaVuSerifCondensed"/>
          <w:color w:val="auto"/>
          <w:kern w:val="0"/>
          <w:sz w:val="22"/>
        </w:rPr>
      </w:pPr>
    </w:p>
    <w:p w14:paraId="1B48F972" w14:textId="77777777" w:rsidR="001B0648" w:rsidRDefault="001B0648" w:rsidP="00C427DB">
      <w:pPr>
        <w:suppressAutoHyphens w:val="0"/>
        <w:autoSpaceDE w:val="0"/>
        <w:autoSpaceDN w:val="0"/>
        <w:adjustRightInd w:val="0"/>
        <w:spacing w:before="0" w:after="0"/>
        <w:rPr>
          <w:rFonts w:ascii="DejaVuSerifCondensed" w:hAnsi="DejaVuSerifCondensed" w:cs="DejaVuSerifCondensed"/>
          <w:color w:val="auto"/>
          <w:kern w:val="0"/>
          <w:sz w:val="22"/>
        </w:rPr>
      </w:pPr>
    </w:p>
    <w:p w14:paraId="59964202" w14:textId="77777777" w:rsidR="001B0648" w:rsidRDefault="001B0648" w:rsidP="00C427DB">
      <w:pPr>
        <w:suppressAutoHyphens w:val="0"/>
        <w:autoSpaceDE w:val="0"/>
        <w:autoSpaceDN w:val="0"/>
        <w:adjustRightInd w:val="0"/>
        <w:spacing w:before="0" w:after="0"/>
        <w:rPr>
          <w:rFonts w:ascii="DejaVuSerifCondensed" w:hAnsi="DejaVuSerifCondensed" w:cs="DejaVuSerifCondensed"/>
          <w:color w:val="auto"/>
          <w:kern w:val="0"/>
          <w:sz w:val="22"/>
        </w:rPr>
      </w:pPr>
    </w:p>
    <w:p w14:paraId="746F3E62" w14:textId="77777777" w:rsidR="001B0648" w:rsidRDefault="001B0648" w:rsidP="00C427DB">
      <w:pPr>
        <w:suppressAutoHyphens w:val="0"/>
        <w:autoSpaceDE w:val="0"/>
        <w:autoSpaceDN w:val="0"/>
        <w:adjustRightInd w:val="0"/>
        <w:spacing w:before="0" w:after="0"/>
        <w:rPr>
          <w:rFonts w:ascii="DejaVuSerifCondensed" w:hAnsi="DejaVuSerifCondensed" w:cs="DejaVuSerifCondensed"/>
          <w:color w:val="auto"/>
          <w:kern w:val="0"/>
          <w:sz w:val="22"/>
        </w:rPr>
      </w:pPr>
    </w:p>
    <w:p w14:paraId="6AB938E0" w14:textId="77777777" w:rsidR="001B0648" w:rsidRDefault="001B0648" w:rsidP="00C427DB">
      <w:pPr>
        <w:suppressAutoHyphens w:val="0"/>
        <w:autoSpaceDE w:val="0"/>
        <w:autoSpaceDN w:val="0"/>
        <w:adjustRightInd w:val="0"/>
        <w:spacing w:before="0" w:after="0"/>
        <w:rPr>
          <w:rFonts w:ascii="DejaVuSerifCondensed" w:hAnsi="DejaVuSerifCondensed" w:cs="DejaVuSerifCondensed"/>
          <w:color w:val="auto"/>
          <w:kern w:val="0"/>
          <w:sz w:val="22"/>
        </w:rPr>
      </w:pPr>
    </w:p>
    <w:p w14:paraId="5EC7CC34" w14:textId="77777777" w:rsidR="001B0648" w:rsidRDefault="001B0648" w:rsidP="00C427DB">
      <w:pPr>
        <w:suppressAutoHyphens w:val="0"/>
        <w:autoSpaceDE w:val="0"/>
        <w:autoSpaceDN w:val="0"/>
        <w:adjustRightInd w:val="0"/>
        <w:spacing w:before="0" w:after="0"/>
        <w:rPr>
          <w:rFonts w:ascii="DejaVuSerifCondensed" w:hAnsi="DejaVuSerifCondensed" w:cs="DejaVuSerifCondensed"/>
          <w:color w:val="auto"/>
          <w:kern w:val="0"/>
          <w:sz w:val="22"/>
        </w:rPr>
      </w:pPr>
    </w:p>
    <w:p w14:paraId="31F1D722" w14:textId="77777777" w:rsidR="001B0648" w:rsidRDefault="001B0648" w:rsidP="00C427DB">
      <w:pPr>
        <w:suppressAutoHyphens w:val="0"/>
        <w:autoSpaceDE w:val="0"/>
        <w:autoSpaceDN w:val="0"/>
        <w:adjustRightInd w:val="0"/>
        <w:spacing w:before="0" w:after="0"/>
        <w:rPr>
          <w:rFonts w:ascii="DejaVuSerifCondensed" w:hAnsi="DejaVuSerifCondensed" w:cs="DejaVuSerifCondensed"/>
          <w:color w:val="auto"/>
          <w:kern w:val="0"/>
          <w:sz w:val="22"/>
        </w:rPr>
      </w:pPr>
    </w:p>
    <w:p w14:paraId="25D710F0" w14:textId="77777777" w:rsidR="001B0648" w:rsidRDefault="001B0648" w:rsidP="00C427DB">
      <w:pPr>
        <w:suppressAutoHyphens w:val="0"/>
        <w:autoSpaceDE w:val="0"/>
        <w:autoSpaceDN w:val="0"/>
        <w:adjustRightInd w:val="0"/>
        <w:spacing w:before="0" w:after="0"/>
        <w:rPr>
          <w:rFonts w:ascii="DejaVuSerifCondensed" w:hAnsi="DejaVuSerifCondensed" w:cs="DejaVuSerifCondensed"/>
          <w:color w:val="auto"/>
          <w:kern w:val="0"/>
          <w:sz w:val="22"/>
        </w:rPr>
      </w:pPr>
    </w:p>
    <w:p w14:paraId="46B19C02" w14:textId="77777777" w:rsidR="001B0648" w:rsidRDefault="001B0648" w:rsidP="00C427DB">
      <w:pPr>
        <w:suppressAutoHyphens w:val="0"/>
        <w:autoSpaceDE w:val="0"/>
        <w:autoSpaceDN w:val="0"/>
        <w:adjustRightInd w:val="0"/>
        <w:spacing w:before="0" w:after="0"/>
        <w:rPr>
          <w:rFonts w:ascii="DejaVuSerifCondensed" w:hAnsi="DejaVuSerifCondensed" w:cs="DejaVuSerifCondensed"/>
          <w:color w:val="auto"/>
          <w:kern w:val="0"/>
          <w:sz w:val="22"/>
        </w:rPr>
      </w:pPr>
    </w:p>
    <w:p w14:paraId="26BAC3E2" w14:textId="77777777" w:rsidR="001B0648" w:rsidRDefault="001B0648" w:rsidP="00C427DB">
      <w:pPr>
        <w:jc w:val="center"/>
        <w:rPr>
          <w:rFonts w:ascii="Arial" w:hAnsi="Arial" w:cs="Arial"/>
          <w:sz w:val="17"/>
          <w:szCs w:val="17"/>
        </w:rPr>
      </w:pPr>
      <w:r>
        <w:rPr>
          <w:sz w:val="18"/>
          <w:szCs w:val="18"/>
        </w:rPr>
        <w:br w:type="page"/>
        <w:t>Parte IV: Criteri di selezione</w:t>
      </w:r>
    </w:p>
    <w:p w14:paraId="65F96FB2" w14:textId="77777777" w:rsidR="001B0648" w:rsidRDefault="001B0648">
      <w:pPr>
        <w:spacing w:before="0" w:after="0"/>
        <w:rPr>
          <w:rFonts w:ascii="Arial" w:hAnsi="Arial" w:cs="Arial"/>
          <w:sz w:val="17"/>
          <w:szCs w:val="17"/>
        </w:rPr>
      </w:pPr>
    </w:p>
    <w:p w14:paraId="2D3EDB27" w14:textId="77777777" w:rsidR="001B0648" w:rsidRDefault="001B0648">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14:paraId="5F6A38B0" w14:textId="77777777" w:rsidR="001B0648" w:rsidRPr="00DE4996" w:rsidRDefault="001B0648">
      <w:pPr>
        <w:spacing w:before="0" w:after="0"/>
        <w:rPr>
          <w:rFonts w:ascii="Arial" w:hAnsi="Arial" w:cs="Arial"/>
          <w:sz w:val="16"/>
          <w:szCs w:val="16"/>
        </w:rPr>
      </w:pPr>
    </w:p>
    <w:p w14:paraId="090DA9C2" w14:textId="77777777" w:rsidR="001B0648" w:rsidRDefault="001B0648">
      <w:pPr>
        <w:pStyle w:val="SectionTitle"/>
        <w:spacing w:before="0" w:after="0"/>
        <w:jc w:val="both"/>
        <w:rPr>
          <w:sz w:val="16"/>
          <w:szCs w:val="16"/>
        </w:rPr>
      </w:pPr>
      <w:r w:rsidRPr="00DE4996">
        <w:rPr>
          <w:rFonts w:ascii="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6C362794" w14:textId="77777777" w:rsidR="001B0648" w:rsidRDefault="001B0648">
      <w:pPr>
        <w:pStyle w:val="Titolo1"/>
        <w:spacing w:before="0" w:after="0"/>
        <w:rPr>
          <w:sz w:val="16"/>
          <w:szCs w:val="16"/>
        </w:rPr>
      </w:pPr>
    </w:p>
    <w:p w14:paraId="74994A21" w14:textId="77777777" w:rsidR="001B0648" w:rsidRDefault="001B0648"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1B0648" w14:paraId="4058FA0F"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7BDCD73" w14:textId="77777777" w:rsidR="001B0648" w:rsidRDefault="001B0648">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077F7931" w14:textId="77777777" w:rsidR="001B0648" w:rsidRDefault="001B0648">
            <w:r>
              <w:rPr>
                <w:rFonts w:ascii="Arial" w:hAnsi="Arial" w:cs="Arial"/>
                <w:b/>
                <w:sz w:val="15"/>
                <w:szCs w:val="15"/>
              </w:rPr>
              <w:t>Risposta</w:t>
            </w:r>
          </w:p>
        </w:tc>
      </w:tr>
      <w:tr w:rsidR="001B0648" w14:paraId="1CE8B429"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07DE033" w14:textId="77777777" w:rsidR="001B0648" w:rsidRDefault="001B0648">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680EDAB1" w14:textId="77777777" w:rsidR="001B0648" w:rsidRDefault="001B0648">
            <w:r>
              <w:rPr>
                <w:rFonts w:ascii="Arial" w:hAnsi="Arial" w:cs="Arial"/>
                <w:w w:val="0"/>
                <w:sz w:val="15"/>
                <w:szCs w:val="15"/>
              </w:rPr>
              <w:t>[ ] Sì [ ] No</w:t>
            </w:r>
          </w:p>
        </w:tc>
      </w:tr>
    </w:tbl>
    <w:p w14:paraId="2654460A" w14:textId="77777777" w:rsidR="001B0648" w:rsidRDefault="001B0648">
      <w:pPr>
        <w:pStyle w:val="SectionTitle"/>
        <w:spacing w:after="120"/>
        <w:jc w:val="both"/>
        <w:rPr>
          <w:rFonts w:ascii="Arial" w:hAnsi="Arial" w:cs="Arial"/>
          <w:b w:val="0"/>
          <w:caps/>
          <w:sz w:val="16"/>
          <w:szCs w:val="16"/>
        </w:rPr>
      </w:pPr>
    </w:p>
    <w:p w14:paraId="0A0FA981" w14:textId="77777777" w:rsidR="001B0648" w:rsidRPr="003A443E" w:rsidRDefault="001B0648">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15E6725D" w14:textId="77777777" w:rsidR="001B0648" w:rsidRPr="003A443E" w:rsidRDefault="001B0648"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B0648" w14:paraId="58C753E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BE0B9D" w14:textId="77777777" w:rsidR="001B0648" w:rsidRDefault="001B0648">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D057DB" w14:textId="77777777" w:rsidR="001B0648" w:rsidRDefault="001B0648">
            <w:r>
              <w:rPr>
                <w:rFonts w:ascii="Arial" w:hAnsi="Arial" w:cs="Arial"/>
                <w:b/>
                <w:sz w:val="15"/>
                <w:szCs w:val="15"/>
              </w:rPr>
              <w:t>Risposta</w:t>
            </w:r>
          </w:p>
        </w:tc>
      </w:tr>
      <w:tr w:rsidR="001B0648" w14:paraId="7B0C7E7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E9F172" w14:textId="77777777" w:rsidR="001B0648" w:rsidRDefault="001B0648">
            <w:pPr>
              <w:pStyle w:val="ListParagraph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36E09548" w14:textId="77777777" w:rsidR="001B0648" w:rsidRDefault="001B0648">
            <w:pPr>
              <w:pStyle w:val="ListParagraph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CBB02A" w14:textId="77777777" w:rsidR="001B0648" w:rsidRDefault="001B0648">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01322044" w14:textId="77777777" w:rsidR="001B0648" w:rsidRDefault="001B0648">
            <w:r>
              <w:rPr>
                <w:rFonts w:ascii="Arial" w:hAnsi="Arial" w:cs="Arial"/>
                <w:sz w:val="15"/>
                <w:szCs w:val="15"/>
              </w:rPr>
              <w:t>[…………][……..…][…………]</w:t>
            </w:r>
          </w:p>
        </w:tc>
      </w:tr>
      <w:tr w:rsidR="001B0648" w14:paraId="429AA330"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5D3437" w14:textId="77777777" w:rsidR="001B0648" w:rsidRDefault="001B0648">
            <w:pPr>
              <w:pStyle w:val="ListParagraph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77A8E6D6" w14:textId="77777777" w:rsidR="001B0648" w:rsidRDefault="001B0648">
            <w:pPr>
              <w:pStyle w:val="ListParagraph1"/>
              <w:tabs>
                <w:tab w:val="left" w:pos="284"/>
              </w:tabs>
              <w:ind w:left="284"/>
              <w:rPr>
                <w:rFonts w:ascii="Arial" w:hAnsi="Arial" w:cs="Arial"/>
                <w:sz w:val="15"/>
                <w:szCs w:val="15"/>
              </w:rPr>
            </w:pPr>
          </w:p>
          <w:p w14:paraId="25AC9D2D" w14:textId="77777777" w:rsidR="001B0648" w:rsidRDefault="001B0648">
            <w:pPr>
              <w:pStyle w:val="ListParagraph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6A167D85" w14:textId="77777777" w:rsidR="001B0648" w:rsidRDefault="001B0648">
            <w:pPr>
              <w:pStyle w:val="ListParagraph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DA3DAA" w14:textId="77777777" w:rsidR="001B0648" w:rsidRDefault="001B0648">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7E7CA79A" w14:textId="77777777" w:rsidR="001B0648" w:rsidRDefault="001B0648">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0F36C119" w14:textId="77777777" w:rsidR="001B0648" w:rsidRDefault="001B0648">
            <w:r>
              <w:rPr>
                <w:rFonts w:ascii="Arial" w:hAnsi="Arial" w:cs="Arial"/>
                <w:sz w:val="15"/>
                <w:szCs w:val="15"/>
              </w:rPr>
              <w:t>[…………][……….…][…………]</w:t>
            </w:r>
          </w:p>
        </w:tc>
      </w:tr>
    </w:tbl>
    <w:p w14:paraId="417350BD" w14:textId="77777777" w:rsidR="001B0648" w:rsidRDefault="001B0648">
      <w:pPr>
        <w:pStyle w:val="SectionTitle"/>
        <w:spacing w:before="0" w:after="0"/>
        <w:jc w:val="both"/>
        <w:rPr>
          <w:rFonts w:ascii="Arial" w:hAnsi="Arial" w:cs="Arial"/>
          <w:sz w:val="4"/>
          <w:szCs w:val="4"/>
        </w:rPr>
      </w:pPr>
    </w:p>
    <w:p w14:paraId="7FED3680" w14:textId="77777777" w:rsidR="001B0648" w:rsidRDefault="001B0648">
      <w:pPr>
        <w:spacing w:before="0"/>
      </w:pPr>
    </w:p>
    <w:p w14:paraId="4A50D685" w14:textId="77777777" w:rsidR="001B0648" w:rsidRDefault="001B0648">
      <w:pPr>
        <w:pStyle w:val="SectionTitle"/>
        <w:pageBreakBefore/>
        <w:spacing w:before="0" w:after="0"/>
        <w:jc w:val="both"/>
        <w:rPr>
          <w:rFonts w:ascii="Arial" w:hAnsi="Arial" w:cs="Arial"/>
          <w:b w:val="0"/>
          <w:caps/>
          <w:sz w:val="15"/>
          <w:szCs w:val="15"/>
        </w:rPr>
      </w:pPr>
    </w:p>
    <w:p w14:paraId="1A427646" w14:textId="77777777" w:rsidR="001B0648" w:rsidRPr="000953DC" w:rsidRDefault="001B0648"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02C019A0" w14:textId="77777777" w:rsidR="001B0648" w:rsidRPr="003A443E" w:rsidRDefault="001B0648"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B0648" w14:paraId="706BAA2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A3B976" w14:textId="77777777" w:rsidR="001B0648" w:rsidRDefault="001B0648">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0EAF67" w14:textId="77777777" w:rsidR="001B0648" w:rsidRDefault="001B0648">
            <w:r>
              <w:rPr>
                <w:rFonts w:ascii="Arial" w:hAnsi="Arial" w:cs="Arial"/>
                <w:b/>
                <w:sz w:val="15"/>
                <w:szCs w:val="15"/>
              </w:rPr>
              <w:t>Risposta</w:t>
            </w:r>
            <w:r>
              <w:rPr>
                <w:rFonts w:ascii="Arial" w:hAnsi="Arial" w:cs="Arial"/>
                <w:b/>
                <w:i/>
                <w:sz w:val="15"/>
                <w:szCs w:val="15"/>
              </w:rPr>
              <w:t>:</w:t>
            </w:r>
          </w:p>
        </w:tc>
      </w:tr>
      <w:tr w:rsidR="001B0648" w14:paraId="5E978CE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6A982A" w14:textId="77777777" w:rsidR="001B0648" w:rsidRDefault="001B0648">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2D5C7DEB" w14:textId="77777777" w:rsidR="001B0648" w:rsidRDefault="001B0648">
            <w:pPr>
              <w:ind w:left="284" w:hanging="284"/>
              <w:rPr>
                <w:rFonts w:ascii="Arial" w:hAnsi="Arial" w:cs="Arial"/>
                <w:b/>
                <w:sz w:val="12"/>
                <w:szCs w:val="12"/>
              </w:rPr>
            </w:pPr>
          </w:p>
          <w:p w14:paraId="5057612F" w14:textId="77777777" w:rsidR="001B0648" w:rsidRDefault="001B0648">
            <w:pPr>
              <w:ind w:left="284" w:hanging="284"/>
              <w:rPr>
                <w:rFonts w:ascii="Arial" w:hAnsi="Arial" w:cs="Arial"/>
                <w:sz w:val="12"/>
                <w:szCs w:val="12"/>
              </w:rPr>
            </w:pPr>
            <w:r>
              <w:rPr>
                <w:rFonts w:ascii="Arial" w:hAnsi="Arial" w:cs="Arial"/>
                <w:b/>
                <w:sz w:val="15"/>
                <w:szCs w:val="15"/>
              </w:rPr>
              <w:t>e/o,</w:t>
            </w:r>
          </w:p>
          <w:p w14:paraId="4338267C" w14:textId="77777777" w:rsidR="001B0648" w:rsidRDefault="001B0648">
            <w:pPr>
              <w:ind w:left="284" w:hanging="142"/>
              <w:rPr>
                <w:rFonts w:ascii="Arial" w:hAnsi="Arial" w:cs="Arial"/>
                <w:sz w:val="12"/>
                <w:szCs w:val="12"/>
              </w:rPr>
            </w:pPr>
          </w:p>
          <w:p w14:paraId="5C2937CA" w14:textId="77777777" w:rsidR="001B0648" w:rsidRDefault="001B0648">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344E2AEF" w14:textId="77777777" w:rsidR="001B0648" w:rsidRDefault="001B0648">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D1D18A" w14:textId="77777777" w:rsidR="001B0648" w:rsidRDefault="001B0648">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4D60763F" w14:textId="77777777" w:rsidR="001B0648" w:rsidRDefault="001B0648">
            <w:pPr>
              <w:rPr>
                <w:rFonts w:ascii="Arial" w:hAnsi="Arial" w:cs="Arial"/>
                <w:sz w:val="15"/>
                <w:szCs w:val="15"/>
              </w:rPr>
            </w:pPr>
            <w:r>
              <w:rPr>
                <w:rFonts w:ascii="Arial" w:hAnsi="Arial" w:cs="Arial"/>
                <w:sz w:val="15"/>
                <w:szCs w:val="15"/>
              </w:rPr>
              <w:t>[……], [……] […] valuta</w:t>
            </w:r>
          </w:p>
          <w:p w14:paraId="08A523EF" w14:textId="77777777" w:rsidR="001B0648" w:rsidRDefault="001B0648">
            <w:pPr>
              <w:rPr>
                <w:rFonts w:ascii="Arial" w:hAnsi="Arial" w:cs="Arial"/>
                <w:sz w:val="15"/>
                <w:szCs w:val="15"/>
              </w:rPr>
            </w:pPr>
          </w:p>
          <w:p w14:paraId="42604185" w14:textId="77777777" w:rsidR="001B0648" w:rsidRDefault="001B0648">
            <w:pPr>
              <w:rPr>
                <w:rFonts w:ascii="Arial" w:hAnsi="Arial" w:cs="Arial"/>
                <w:sz w:val="15"/>
                <w:szCs w:val="15"/>
              </w:rPr>
            </w:pPr>
          </w:p>
          <w:p w14:paraId="01BE5FEA" w14:textId="77777777" w:rsidR="001B0648" w:rsidRDefault="001B0648">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7F724A41" w14:textId="77777777" w:rsidR="001B0648" w:rsidRDefault="001B0648">
            <w:r>
              <w:rPr>
                <w:rFonts w:ascii="Arial" w:hAnsi="Arial" w:cs="Arial"/>
                <w:sz w:val="15"/>
                <w:szCs w:val="15"/>
              </w:rPr>
              <w:t>[…….…][……..…][……..…]</w:t>
            </w:r>
          </w:p>
        </w:tc>
      </w:tr>
      <w:tr w:rsidR="001B0648" w14:paraId="13D0C20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069E30" w14:textId="77777777" w:rsidR="001B0648" w:rsidRDefault="001B0648"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53EF90D2" w14:textId="77777777" w:rsidR="001B0648" w:rsidRDefault="001B0648">
            <w:pPr>
              <w:rPr>
                <w:rFonts w:ascii="Arial" w:hAnsi="Arial" w:cs="Arial"/>
                <w:sz w:val="15"/>
                <w:szCs w:val="15"/>
              </w:rPr>
            </w:pPr>
            <w:r>
              <w:rPr>
                <w:rFonts w:ascii="Arial" w:hAnsi="Arial" w:cs="Arial"/>
                <w:b/>
                <w:sz w:val="15"/>
                <w:szCs w:val="15"/>
              </w:rPr>
              <w:t>e/o,</w:t>
            </w:r>
          </w:p>
          <w:p w14:paraId="2893AC05" w14:textId="77777777" w:rsidR="001B0648" w:rsidRDefault="001B0648"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443B0C97" w14:textId="77777777" w:rsidR="001B0648" w:rsidRDefault="001B0648">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5ECF5A" w14:textId="77777777" w:rsidR="001B0648" w:rsidRDefault="001B0648">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58458902" w14:textId="77777777" w:rsidR="001B0648" w:rsidRDefault="001B0648">
            <w:pPr>
              <w:rPr>
                <w:rFonts w:ascii="Arial" w:hAnsi="Arial" w:cs="Arial"/>
                <w:sz w:val="15"/>
                <w:szCs w:val="15"/>
              </w:rPr>
            </w:pPr>
            <w:r>
              <w:rPr>
                <w:rFonts w:ascii="Arial" w:hAnsi="Arial" w:cs="Arial"/>
                <w:sz w:val="15"/>
                <w:szCs w:val="15"/>
              </w:rPr>
              <w:t>[……], [……] […] valuta</w:t>
            </w:r>
          </w:p>
          <w:p w14:paraId="7EA5FF58" w14:textId="77777777" w:rsidR="001B0648" w:rsidRDefault="001B0648">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4141C935" w14:textId="77777777" w:rsidR="001B0648" w:rsidRDefault="001B0648">
            <w:r>
              <w:rPr>
                <w:rFonts w:ascii="Arial" w:hAnsi="Arial" w:cs="Arial"/>
                <w:sz w:val="15"/>
                <w:szCs w:val="15"/>
              </w:rPr>
              <w:t>[……….…][…………][…………]</w:t>
            </w:r>
          </w:p>
        </w:tc>
      </w:tr>
      <w:tr w:rsidR="001B0648" w14:paraId="139125F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AF92B4" w14:textId="77777777" w:rsidR="001B0648" w:rsidRDefault="001B0648"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9BE446" w14:textId="77777777" w:rsidR="001B0648" w:rsidRDefault="001B0648">
            <w:r>
              <w:rPr>
                <w:rFonts w:ascii="Arial" w:hAnsi="Arial" w:cs="Arial"/>
                <w:sz w:val="15"/>
                <w:szCs w:val="15"/>
              </w:rPr>
              <w:t>[……]</w:t>
            </w:r>
          </w:p>
        </w:tc>
      </w:tr>
      <w:tr w:rsidR="001B0648" w14:paraId="7014016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69B0EC" w14:textId="77777777" w:rsidR="001B0648" w:rsidRPr="000953DC" w:rsidRDefault="001B0648" w:rsidP="00BF74E1">
            <w:pPr>
              <w:pStyle w:val="ListParagraph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6BB518CF" w14:textId="77777777" w:rsidR="001B0648" w:rsidRPr="000953DC" w:rsidRDefault="001B0648">
            <w:pPr>
              <w:pStyle w:val="ListParagraph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85BD8E" w14:textId="77777777" w:rsidR="001B0648" w:rsidRDefault="001B0648">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2EC5A9E8" w14:textId="77777777" w:rsidR="001B0648" w:rsidRDefault="001B0648">
            <w:r>
              <w:rPr>
                <w:rFonts w:ascii="Arial" w:hAnsi="Arial" w:cs="Arial"/>
                <w:sz w:val="15"/>
                <w:szCs w:val="15"/>
              </w:rPr>
              <w:t>[………..…][…………][……….…]</w:t>
            </w:r>
          </w:p>
        </w:tc>
      </w:tr>
      <w:tr w:rsidR="001B0648" w14:paraId="2B2F1A1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8670E8" w14:textId="77777777" w:rsidR="001B0648" w:rsidRPr="000953DC" w:rsidRDefault="001B0648" w:rsidP="00F351F0">
            <w:pPr>
              <w:pStyle w:val="ListParagraph1"/>
              <w:numPr>
                <w:ilvl w:val="0"/>
                <w:numId w:val="4"/>
              </w:numPr>
              <w:ind w:left="284" w:hanging="284"/>
              <w:rPr>
                <w:rStyle w:val="NormalBoldChar"/>
                <w:rFonts w:ascii="Arial"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22A65FCE" w14:textId="77777777" w:rsidR="001B0648" w:rsidRPr="000953DC" w:rsidRDefault="001B0648">
            <w:r w:rsidRPr="000953DC">
              <w:rPr>
                <w:rStyle w:val="NormalBoldChar"/>
                <w:rFonts w:ascii="Arial"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B62E69" w14:textId="77777777" w:rsidR="001B0648" w:rsidRDefault="001B0648">
            <w:pPr>
              <w:rPr>
                <w:rFonts w:ascii="Arial" w:hAnsi="Arial" w:cs="Arial"/>
                <w:sz w:val="15"/>
                <w:szCs w:val="15"/>
              </w:rPr>
            </w:pPr>
            <w:r>
              <w:rPr>
                <w:rFonts w:ascii="Arial" w:hAnsi="Arial" w:cs="Arial"/>
                <w:sz w:val="15"/>
                <w:szCs w:val="15"/>
              </w:rPr>
              <w:t>[……] […] valuta</w:t>
            </w:r>
          </w:p>
          <w:p w14:paraId="5F1F6469" w14:textId="77777777" w:rsidR="001B0648" w:rsidRDefault="001B0648">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525BEA0F" w14:textId="77777777" w:rsidR="001B0648" w:rsidRDefault="001B0648">
            <w:pPr>
              <w:spacing w:before="0" w:after="0"/>
            </w:pPr>
            <w:r>
              <w:rPr>
                <w:rFonts w:ascii="Arial" w:hAnsi="Arial" w:cs="Arial"/>
                <w:i/>
                <w:sz w:val="15"/>
                <w:szCs w:val="15"/>
              </w:rPr>
              <w:t xml:space="preserve"> </w:t>
            </w:r>
            <w:r>
              <w:rPr>
                <w:rFonts w:ascii="Arial" w:hAnsi="Arial" w:cs="Arial"/>
                <w:sz w:val="15"/>
                <w:szCs w:val="15"/>
              </w:rPr>
              <w:t>[……….…][…………][………..…]</w:t>
            </w:r>
          </w:p>
        </w:tc>
      </w:tr>
      <w:tr w:rsidR="001B0648" w14:paraId="1DBED00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08B9A0" w14:textId="77777777" w:rsidR="001B0648" w:rsidRPr="008F12E6" w:rsidRDefault="001B0648" w:rsidP="008F12E6">
            <w:pPr>
              <w:pStyle w:val="ListParagraph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6EC5FDB9" w14:textId="77777777" w:rsidR="001B0648" w:rsidRDefault="001B0648">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CA390CD" w14:textId="77777777" w:rsidR="001B0648" w:rsidRDefault="001B0648">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69F6E635" w14:textId="77777777" w:rsidR="001B0648" w:rsidRDefault="001B0648">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FEA6202" w14:textId="77777777" w:rsidR="001B0648" w:rsidRDefault="001B0648">
            <w:r>
              <w:rPr>
                <w:rFonts w:ascii="Arial" w:hAnsi="Arial" w:cs="Arial"/>
                <w:sz w:val="15"/>
                <w:szCs w:val="15"/>
              </w:rPr>
              <w:t>[…………..][……….…][………..…]</w:t>
            </w:r>
          </w:p>
        </w:tc>
      </w:tr>
    </w:tbl>
    <w:p w14:paraId="3C3E71B5" w14:textId="77777777" w:rsidR="001B0648" w:rsidRDefault="001B0648">
      <w:pPr>
        <w:pStyle w:val="SectionTitle"/>
        <w:spacing w:before="0" w:after="0"/>
        <w:jc w:val="both"/>
        <w:rPr>
          <w:rFonts w:ascii="Arial" w:hAnsi="Arial" w:cs="Arial"/>
          <w:caps/>
          <w:sz w:val="15"/>
          <w:szCs w:val="15"/>
        </w:rPr>
      </w:pPr>
    </w:p>
    <w:p w14:paraId="429D0133" w14:textId="77777777" w:rsidR="001B0648" w:rsidRDefault="001B0648">
      <w:pPr>
        <w:pStyle w:val="Titolo1"/>
        <w:spacing w:before="0" w:after="0"/>
        <w:ind w:left="850"/>
        <w:rPr>
          <w:sz w:val="16"/>
          <w:szCs w:val="16"/>
        </w:rPr>
      </w:pPr>
    </w:p>
    <w:p w14:paraId="1C43D034" w14:textId="77777777" w:rsidR="001B0648" w:rsidRPr="003A443E" w:rsidRDefault="001B0648">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70972A16" w14:textId="77777777" w:rsidR="001B0648" w:rsidRPr="003A443E" w:rsidRDefault="001B0648">
      <w:pPr>
        <w:pStyle w:val="Titolo1"/>
        <w:spacing w:before="0" w:after="0"/>
        <w:ind w:left="850"/>
        <w:rPr>
          <w:color w:val="000000"/>
          <w:sz w:val="16"/>
          <w:szCs w:val="16"/>
        </w:rPr>
      </w:pPr>
    </w:p>
    <w:p w14:paraId="72368DF8" w14:textId="77777777" w:rsidR="001B0648" w:rsidRPr="003A443E" w:rsidRDefault="001B0648"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B0648" w14:paraId="31A901D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F1463A" w14:textId="77777777" w:rsidR="001B0648" w:rsidRDefault="001B0648">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1FDE8A" w14:textId="77777777" w:rsidR="001B0648" w:rsidRDefault="001B0648">
            <w:r>
              <w:rPr>
                <w:rFonts w:ascii="Arial" w:hAnsi="Arial" w:cs="Arial"/>
                <w:b/>
                <w:sz w:val="15"/>
                <w:szCs w:val="15"/>
              </w:rPr>
              <w:t>Risposta</w:t>
            </w:r>
            <w:r>
              <w:rPr>
                <w:rFonts w:ascii="Arial" w:hAnsi="Arial" w:cs="Arial"/>
                <w:b/>
                <w:i/>
                <w:sz w:val="15"/>
                <w:szCs w:val="15"/>
              </w:rPr>
              <w:t>:</w:t>
            </w:r>
          </w:p>
        </w:tc>
      </w:tr>
      <w:tr w:rsidR="001B0648" w14:paraId="79B470C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B8674D" w14:textId="77777777" w:rsidR="001B0648" w:rsidRDefault="001B0648">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2C5FD8C7" w14:textId="77777777" w:rsidR="001B0648" w:rsidRDefault="001B0648">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0C2208" w14:textId="77777777" w:rsidR="001B0648" w:rsidRDefault="001B0648">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108281A6" w14:textId="77777777" w:rsidR="001B0648" w:rsidRDefault="001B0648">
            <w:r>
              <w:rPr>
                <w:rFonts w:ascii="Arial" w:hAnsi="Arial" w:cs="Arial"/>
                <w:sz w:val="15"/>
                <w:szCs w:val="15"/>
              </w:rPr>
              <w:t>[…………][………..…][……….…]</w:t>
            </w:r>
          </w:p>
        </w:tc>
      </w:tr>
      <w:tr w:rsidR="001B0648" w14:paraId="4AF37D4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577A55" w14:textId="77777777" w:rsidR="001B0648" w:rsidRDefault="001B0648">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28FCC20F" w14:textId="77777777" w:rsidR="001B0648" w:rsidRDefault="001B0648">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AD6F40" w14:textId="77777777" w:rsidR="001B0648" w:rsidRDefault="001B0648">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2F91ADC3" w14:textId="77777777" w:rsidR="001B0648" w:rsidRDefault="001B0648">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1B0648" w14:paraId="4E59F87A"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02C3DE92" w14:textId="77777777" w:rsidR="001B0648" w:rsidRDefault="001B0648">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F3E3A84" w14:textId="77777777" w:rsidR="001B0648" w:rsidRDefault="001B0648">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0157ABA2" w14:textId="77777777" w:rsidR="001B0648" w:rsidRDefault="001B0648">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1B600985" w14:textId="77777777" w:rsidR="001B0648" w:rsidRDefault="001B0648">
                  <w:r>
                    <w:rPr>
                      <w:rFonts w:ascii="Arial" w:hAnsi="Arial" w:cs="Arial"/>
                      <w:sz w:val="15"/>
                      <w:szCs w:val="15"/>
                    </w:rPr>
                    <w:t>destinatari</w:t>
                  </w:r>
                </w:p>
              </w:tc>
            </w:tr>
            <w:tr w:rsidR="001B0648" w14:paraId="4B1E5BE6"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6C9E3865" w14:textId="77777777" w:rsidR="001B0648" w:rsidRDefault="001B0648">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0CE67B92" w14:textId="77777777" w:rsidR="001B0648" w:rsidRDefault="001B0648">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011F53B4" w14:textId="77777777" w:rsidR="001B0648" w:rsidRDefault="001B0648">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9DAD4B1" w14:textId="77777777" w:rsidR="001B0648" w:rsidRDefault="001B0648">
                  <w:pPr>
                    <w:rPr>
                      <w:rFonts w:ascii="Arial" w:hAnsi="Arial" w:cs="Arial"/>
                      <w:sz w:val="15"/>
                      <w:szCs w:val="15"/>
                    </w:rPr>
                  </w:pPr>
                </w:p>
              </w:tc>
            </w:tr>
          </w:tbl>
          <w:p w14:paraId="66B8647A" w14:textId="77777777" w:rsidR="001B0648" w:rsidRDefault="001B0648">
            <w:pPr>
              <w:rPr>
                <w:rFonts w:ascii="Arial" w:hAnsi="Arial" w:cs="Arial"/>
                <w:sz w:val="15"/>
                <w:szCs w:val="15"/>
              </w:rPr>
            </w:pPr>
          </w:p>
        </w:tc>
      </w:tr>
      <w:tr w:rsidR="001B0648" w14:paraId="6CF2313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19E847" w14:textId="77777777" w:rsidR="001B0648" w:rsidRDefault="001B0648">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4EF0E3AD" w14:textId="77777777" w:rsidR="001B0648" w:rsidRDefault="001B0648">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5B55AB" w14:textId="77777777" w:rsidR="001B0648" w:rsidRDefault="001B0648">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1B0648" w14:paraId="21B3915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574913" w14:textId="77777777" w:rsidR="001B0648" w:rsidRDefault="001B0648">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9B3100" w14:textId="77777777" w:rsidR="001B0648" w:rsidRDefault="001B0648">
            <w:r>
              <w:rPr>
                <w:rFonts w:ascii="Arial" w:hAnsi="Arial" w:cs="Arial"/>
                <w:sz w:val="15"/>
                <w:szCs w:val="15"/>
              </w:rPr>
              <w:t>[……….…]</w:t>
            </w:r>
          </w:p>
        </w:tc>
      </w:tr>
      <w:tr w:rsidR="001B0648" w14:paraId="3DAE8B9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DB5CE6" w14:textId="77777777" w:rsidR="001B0648" w:rsidRDefault="001B0648">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87900F" w14:textId="77777777" w:rsidR="001B0648" w:rsidRDefault="001B0648">
            <w:r>
              <w:rPr>
                <w:rFonts w:ascii="Arial" w:hAnsi="Arial" w:cs="Arial"/>
                <w:sz w:val="15"/>
                <w:szCs w:val="15"/>
              </w:rPr>
              <w:t>[……….…]</w:t>
            </w:r>
          </w:p>
        </w:tc>
      </w:tr>
      <w:tr w:rsidR="001B0648" w14:paraId="179A0BF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2E9DEF" w14:textId="77777777" w:rsidR="001B0648" w:rsidRDefault="001B0648">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536DD7DA" w14:textId="77777777" w:rsidR="001B0648" w:rsidRDefault="001B0648">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FEB41E" w14:textId="77777777" w:rsidR="001B0648" w:rsidRDefault="001B0648">
            <w:pPr>
              <w:rPr>
                <w:rFonts w:ascii="Arial" w:hAnsi="Arial" w:cs="Arial"/>
                <w:sz w:val="15"/>
                <w:szCs w:val="15"/>
              </w:rPr>
            </w:pPr>
            <w:r>
              <w:rPr>
                <w:rFonts w:ascii="Arial" w:hAnsi="Arial" w:cs="Arial"/>
                <w:sz w:val="15"/>
                <w:szCs w:val="15"/>
              </w:rPr>
              <w:br/>
            </w:r>
            <w:r>
              <w:rPr>
                <w:rFonts w:ascii="Arial" w:hAnsi="Arial" w:cs="Arial"/>
                <w:sz w:val="15"/>
                <w:szCs w:val="15"/>
              </w:rPr>
              <w:br/>
            </w:r>
          </w:p>
          <w:p w14:paraId="4150A848" w14:textId="77777777" w:rsidR="001B0648" w:rsidRDefault="001B0648">
            <w:pPr>
              <w:rPr>
                <w:rFonts w:ascii="Arial" w:hAnsi="Arial" w:cs="Arial"/>
                <w:sz w:val="15"/>
                <w:szCs w:val="15"/>
              </w:rPr>
            </w:pPr>
            <w:r>
              <w:rPr>
                <w:rFonts w:ascii="Arial" w:hAnsi="Arial" w:cs="Arial"/>
                <w:sz w:val="15"/>
                <w:szCs w:val="15"/>
              </w:rPr>
              <w:br/>
              <w:t>[ ] Sì [ ] No</w:t>
            </w:r>
          </w:p>
          <w:p w14:paraId="4E54B3A3" w14:textId="77777777" w:rsidR="001B0648" w:rsidRDefault="001B0648">
            <w:pPr>
              <w:rPr>
                <w:rFonts w:ascii="Arial" w:hAnsi="Arial" w:cs="Arial"/>
                <w:sz w:val="15"/>
                <w:szCs w:val="15"/>
              </w:rPr>
            </w:pPr>
          </w:p>
          <w:p w14:paraId="227C5A1F" w14:textId="77777777" w:rsidR="001B0648" w:rsidRDefault="001B0648"/>
        </w:tc>
      </w:tr>
      <w:tr w:rsidR="001B0648" w14:paraId="637E5A0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C8C444" w14:textId="77777777" w:rsidR="001B0648" w:rsidRDefault="001B0648">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301E2285" w14:textId="77777777" w:rsidR="001B0648" w:rsidRDefault="001B0648">
            <w:pPr>
              <w:rPr>
                <w:rFonts w:ascii="Arial" w:hAnsi="Arial" w:cs="Arial"/>
                <w:b/>
                <w:i/>
                <w:sz w:val="15"/>
                <w:szCs w:val="15"/>
              </w:rPr>
            </w:pPr>
            <w:r>
              <w:rPr>
                <w:rFonts w:ascii="Arial" w:hAnsi="Arial" w:cs="Arial"/>
                <w:sz w:val="15"/>
                <w:szCs w:val="15"/>
              </w:rPr>
              <w:t>a)       lo stesso prestatore di servizi o imprenditore,</w:t>
            </w:r>
          </w:p>
          <w:p w14:paraId="0F1F1C8A" w14:textId="77777777" w:rsidR="001B0648" w:rsidRDefault="001B0648">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379693E7" w14:textId="77777777" w:rsidR="001B0648" w:rsidRDefault="001B0648">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B4E07B" w14:textId="77777777" w:rsidR="001B0648" w:rsidRDefault="001B0648">
            <w:pPr>
              <w:rPr>
                <w:rFonts w:ascii="Arial" w:hAnsi="Arial" w:cs="Arial"/>
                <w:sz w:val="15"/>
                <w:szCs w:val="15"/>
              </w:rPr>
            </w:pPr>
            <w:r>
              <w:rPr>
                <w:rFonts w:ascii="Arial" w:hAnsi="Arial" w:cs="Arial"/>
                <w:sz w:val="15"/>
                <w:szCs w:val="15"/>
              </w:rPr>
              <w:br/>
            </w:r>
          </w:p>
          <w:p w14:paraId="0414A72E" w14:textId="77777777" w:rsidR="001B0648" w:rsidRDefault="001B0648">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14:paraId="275E30AE" w14:textId="77777777" w:rsidR="001B0648" w:rsidRDefault="001B0648">
            <w:r>
              <w:rPr>
                <w:rFonts w:ascii="Arial" w:hAnsi="Arial" w:cs="Arial"/>
                <w:sz w:val="15"/>
                <w:szCs w:val="15"/>
              </w:rPr>
              <w:br/>
              <w:t>b) [………..…]</w:t>
            </w:r>
          </w:p>
        </w:tc>
      </w:tr>
      <w:tr w:rsidR="001B0648" w14:paraId="4A21ACB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519292" w14:textId="77777777" w:rsidR="001B0648" w:rsidRDefault="001B0648">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70A975" w14:textId="77777777" w:rsidR="001B0648" w:rsidRDefault="001B0648">
            <w:r>
              <w:rPr>
                <w:rFonts w:ascii="Arial" w:hAnsi="Arial" w:cs="Arial"/>
                <w:sz w:val="15"/>
                <w:szCs w:val="15"/>
              </w:rPr>
              <w:t>[…………..…]</w:t>
            </w:r>
          </w:p>
        </w:tc>
      </w:tr>
      <w:tr w:rsidR="001B0648" w14:paraId="5F2A431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ECE60E" w14:textId="77777777" w:rsidR="001B0648" w:rsidRDefault="001B0648">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426DF9" w14:textId="77777777" w:rsidR="001B0648" w:rsidRDefault="001B0648">
            <w:pPr>
              <w:spacing w:before="0" w:after="0"/>
              <w:rPr>
                <w:rFonts w:ascii="Arial" w:hAnsi="Arial" w:cs="Arial"/>
                <w:sz w:val="15"/>
                <w:szCs w:val="15"/>
              </w:rPr>
            </w:pPr>
            <w:r>
              <w:rPr>
                <w:rFonts w:ascii="Arial" w:hAnsi="Arial" w:cs="Arial"/>
                <w:sz w:val="15"/>
                <w:szCs w:val="15"/>
              </w:rPr>
              <w:t>Anno, organico medio annuo:</w:t>
            </w:r>
          </w:p>
          <w:p w14:paraId="2681967E" w14:textId="77777777" w:rsidR="001B0648" w:rsidRDefault="001B0648">
            <w:pPr>
              <w:spacing w:before="0" w:after="0"/>
              <w:rPr>
                <w:rFonts w:ascii="Arial" w:hAnsi="Arial" w:cs="Arial"/>
                <w:sz w:val="15"/>
                <w:szCs w:val="15"/>
              </w:rPr>
            </w:pPr>
            <w:r>
              <w:rPr>
                <w:rFonts w:ascii="Arial" w:hAnsi="Arial" w:cs="Arial"/>
                <w:sz w:val="15"/>
                <w:szCs w:val="15"/>
              </w:rPr>
              <w:t>[…………],[……..…],</w:t>
            </w:r>
          </w:p>
          <w:p w14:paraId="5477199F" w14:textId="77777777" w:rsidR="001B0648" w:rsidRDefault="001B0648">
            <w:pPr>
              <w:spacing w:before="0" w:after="0"/>
              <w:rPr>
                <w:rFonts w:ascii="Arial" w:hAnsi="Arial" w:cs="Arial"/>
                <w:sz w:val="15"/>
                <w:szCs w:val="15"/>
              </w:rPr>
            </w:pPr>
            <w:r>
              <w:rPr>
                <w:rFonts w:ascii="Arial" w:hAnsi="Arial" w:cs="Arial"/>
                <w:sz w:val="15"/>
                <w:szCs w:val="15"/>
              </w:rPr>
              <w:t>[…………],[……..…],</w:t>
            </w:r>
          </w:p>
          <w:p w14:paraId="781EBBEE" w14:textId="77777777" w:rsidR="001B0648" w:rsidRDefault="001B0648">
            <w:pPr>
              <w:spacing w:before="0" w:after="0"/>
              <w:rPr>
                <w:rFonts w:ascii="Arial" w:hAnsi="Arial" w:cs="Arial"/>
                <w:sz w:val="15"/>
                <w:szCs w:val="15"/>
              </w:rPr>
            </w:pPr>
            <w:r>
              <w:rPr>
                <w:rFonts w:ascii="Arial" w:hAnsi="Arial" w:cs="Arial"/>
                <w:sz w:val="15"/>
                <w:szCs w:val="15"/>
              </w:rPr>
              <w:t>[…………],[……..…],</w:t>
            </w:r>
          </w:p>
          <w:p w14:paraId="4E1C8B20" w14:textId="77777777" w:rsidR="001B0648" w:rsidRDefault="001B0648">
            <w:pPr>
              <w:spacing w:before="0" w:after="0"/>
              <w:rPr>
                <w:rFonts w:ascii="Arial" w:hAnsi="Arial" w:cs="Arial"/>
                <w:sz w:val="15"/>
                <w:szCs w:val="15"/>
              </w:rPr>
            </w:pPr>
            <w:r>
              <w:rPr>
                <w:rFonts w:ascii="Arial" w:hAnsi="Arial" w:cs="Arial"/>
                <w:sz w:val="15"/>
                <w:szCs w:val="15"/>
              </w:rPr>
              <w:t>Anno, numero di dirigenti</w:t>
            </w:r>
          </w:p>
          <w:p w14:paraId="38123998" w14:textId="77777777" w:rsidR="001B0648" w:rsidRDefault="001B0648">
            <w:pPr>
              <w:spacing w:before="0" w:after="0"/>
              <w:rPr>
                <w:rFonts w:ascii="Arial" w:hAnsi="Arial" w:cs="Arial"/>
                <w:sz w:val="15"/>
                <w:szCs w:val="15"/>
              </w:rPr>
            </w:pPr>
            <w:r>
              <w:rPr>
                <w:rFonts w:ascii="Arial" w:hAnsi="Arial" w:cs="Arial"/>
                <w:sz w:val="15"/>
                <w:szCs w:val="15"/>
              </w:rPr>
              <w:t>[…………],[……..…],</w:t>
            </w:r>
          </w:p>
          <w:p w14:paraId="2E38566F" w14:textId="77777777" w:rsidR="001B0648" w:rsidRDefault="001B0648">
            <w:pPr>
              <w:spacing w:before="0" w:after="0"/>
              <w:rPr>
                <w:rFonts w:ascii="Arial" w:hAnsi="Arial" w:cs="Arial"/>
                <w:sz w:val="15"/>
                <w:szCs w:val="15"/>
              </w:rPr>
            </w:pPr>
            <w:r>
              <w:rPr>
                <w:rFonts w:ascii="Arial" w:hAnsi="Arial" w:cs="Arial"/>
                <w:sz w:val="15"/>
                <w:szCs w:val="15"/>
              </w:rPr>
              <w:t>[…………],[……..…],</w:t>
            </w:r>
          </w:p>
          <w:p w14:paraId="4258AE7A" w14:textId="77777777" w:rsidR="001B0648" w:rsidRDefault="001B0648">
            <w:pPr>
              <w:spacing w:before="0" w:after="0"/>
            </w:pPr>
            <w:r>
              <w:rPr>
                <w:rFonts w:ascii="Arial" w:hAnsi="Arial" w:cs="Arial"/>
                <w:sz w:val="15"/>
                <w:szCs w:val="15"/>
              </w:rPr>
              <w:t>[…………],[……..…]</w:t>
            </w:r>
          </w:p>
        </w:tc>
      </w:tr>
      <w:tr w:rsidR="001B0648" w14:paraId="3DE7F36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35D32E7" w14:textId="77777777" w:rsidR="001B0648" w:rsidRDefault="001B0648">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76CECA" w14:textId="77777777" w:rsidR="001B0648" w:rsidRDefault="001B0648">
            <w:r>
              <w:rPr>
                <w:rFonts w:ascii="Arial" w:hAnsi="Arial" w:cs="Arial"/>
                <w:sz w:val="15"/>
                <w:szCs w:val="15"/>
              </w:rPr>
              <w:t>[…………]</w:t>
            </w:r>
          </w:p>
        </w:tc>
      </w:tr>
      <w:tr w:rsidR="001B0648" w14:paraId="3E1D08D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72607D" w14:textId="77777777" w:rsidR="001B0648" w:rsidRDefault="001B0648">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EC3E40" w14:textId="77777777" w:rsidR="001B0648" w:rsidRDefault="001B0648">
            <w:r>
              <w:rPr>
                <w:rFonts w:ascii="Arial" w:hAnsi="Arial" w:cs="Arial"/>
                <w:sz w:val="15"/>
                <w:szCs w:val="15"/>
              </w:rPr>
              <w:t>[…………]</w:t>
            </w:r>
          </w:p>
        </w:tc>
      </w:tr>
      <w:tr w:rsidR="001B0648" w14:paraId="3D2DFE5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E94060" w14:textId="77777777" w:rsidR="001B0648" w:rsidRDefault="001B0648">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61579105" w14:textId="77777777" w:rsidR="001B0648" w:rsidRDefault="001B0648">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77634740" w14:textId="77777777" w:rsidR="001B0648" w:rsidRDefault="001B0648">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36B16BAB" w14:textId="77777777" w:rsidR="001B0648" w:rsidRDefault="001B0648">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7C5E0E" w14:textId="77777777" w:rsidR="001B0648" w:rsidRDefault="001B0648">
            <w:pPr>
              <w:rPr>
                <w:rFonts w:ascii="Arial" w:hAnsi="Arial" w:cs="Arial"/>
                <w:sz w:val="15"/>
                <w:szCs w:val="15"/>
              </w:rPr>
            </w:pPr>
          </w:p>
          <w:p w14:paraId="71311E3E" w14:textId="77777777" w:rsidR="001B0648" w:rsidRDefault="001B0648">
            <w:pPr>
              <w:rPr>
                <w:rFonts w:ascii="Arial" w:hAnsi="Arial" w:cs="Arial"/>
                <w:sz w:val="15"/>
                <w:szCs w:val="15"/>
              </w:rPr>
            </w:pPr>
          </w:p>
          <w:p w14:paraId="04622497" w14:textId="77777777" w:rsidR="001B0648" w:rsidRDefault="001B0648">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44227645" w14:textId="77777777" w:rsidR="001B0648" w:rsidRDefault="001B0648">
            <w:pPr>
              <w:rPr>
                <w:rFonts w:ascii="Arial" w:hAnsi="Arial" w:cs="Arial"/>
                <w:sz w:val="15"/>
                <w:szCs w:val="15"/>
              </w:rPr>
            </w:pPr>
          </w:p>
          <w:p w14:paraId="791FFE7E" w14:textId="77777777" w:rsidR="001B0648" w:rsidRDefault="001B0648">
            <w:pPr>
              <w:rPr>
                <w:rFonts w:ascii="Arial" w:hAnsi="Arial" w:cs="Arial"/>
                <w:sz w:val="15"/>
                <w:szCs w:val="15"/>
              </w:rPr>
            </w:pPr>
          </w:p>
          <w:p w14:paraId="5B732846" w14:textId="77777777" w:rsidR="001B0648" w:rsidRDefault="001B0648">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6BDCF30C" w14:textId="77777777" w:rsidR="001B0648" w:rsidRDefault="001B0648">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6650999" w14:textId="77777777" w:rsidR="001B0648" w:rsidRDefault="001B0648">
            <w:r>
              <w:rPr>
                <w:rFonts w:ascii="Arial" w:hAnsi="Arial" w:cs="Arial"/>
                <w:sz w:val="15"/>
                <w:szCs w:val="15"/>
              </w:rPr>
              <w:t>[……….…][……….…][…………]</w:t>
            </w:r>
          </w:p>
        </w:tc>
      </w:tr>
      <w:tr w:rsidR="001B0648" w14:paraId="675968F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82F539" w14:textId="77777777" w:rsidR="001B0648" w:rsidRDefault="001B0648">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4306463A" w14:textId="77777777" w:rsidR="001B0648" w:rsidRDefault="001B0648">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62C0F396" w14:textId="77777777" w:rsidR="001B0648" w:rsidRDefault="001B0648">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1F4DBD80" w14:textId="77777777" w:rsidR="001B0648" w:rsidRDefault="001B0648">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6BA295" w14:textId="77777777" w:rsidR="001B0648" w:rsidRDefault="001B0648">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3048E1C1" w14:textId="77777777" w:rsidR="001B0648" w:rsidRDefault="001B0648">
            <w:pPr>
              <w:spacing w:before="0" w:after="0"/>
              <w:rPr>
                <w:rFonts w:ascii="Arial" w:hAnsi="Arial" w:cs="Arial"/>
                <w:sz w:val="15"/>
                <w:szCs w:val="15"/>
              </w:rPr>
            </w:pPr>
          </w:p>
          <w:p w14:paraId="770988B8" w14:textId="77777777" w:rsidR="001B0648" w:rsidRDefault="001B0648">
            <w:pPr>
              <w:spacing w:before="0" w:after="0"/>
              <w:rPr>
                <w:rFonts w:ascii="Arial" w:hAnsi="Arial" w:cs="Arial"/>
                <w:sz w:val="15"/>
                <w:szCs w:val="15"/>
              </w:rPr>
            </w:pPr>
          </w:p>
          <w:p w14:paraId="43CEF25B" w14:textId="77777777" w:rsidR="001B0648" w:rsidRDefault="001B0648">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75345C1B" w14:textId="77777777" w:rsidR="001B0648" w:rsidRDefault="001B0648">
            <w:pPr>
              <w:spacing w:before="0" w:after="0"/>
              <w:rPr>
                <w:rFonts w:ascii="Arial" w:hAnsi="Arial" w:cs="Arial"/>
                <w:sz w:val="15"/>
                <w:szCs w:val="15"/>
              </w:rPr>
            </w:pPr>
          </w:p>
          <w:p w14:paraId="74BE69D9" w14:textId="77777777" w:rsidR="001B0648" w:rsidRDefault="001B0648">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47EF955B" w14:textId="77777777" w:rsidR="001B0648" w:rsidRDefault="001B0648">
            <w:pPr>
              <w:spacing w:before="0" w:after="0"/>
              <w:rPr>
                <w:rFonts w:ascii="Arial" w:hAnsi="Arial" w:cs="Arial"/>
                <w:sz w:val="15"/>
                <w:szCs w:val="15"/>
              </w:rPr>
            </w:pPr>
            <w:r>
              <w:rPr>
                <w:rFonts w:ascii="Arial" w:hAnsi="Arial" w:cs="Arial"/>
                <w:sz w:val="15"/>
                <w:szCs w:val="15"/>
              </w:rPr>
              <w:t>[………..…][………….…][………….…]</w:t>
            </w:r>
          </w:p>
          <w:p w14:paraId="4D4190B6" w14:textId="77777777" w:rsidR="001B0648" w:rsidRDefault="001B0648">
            <w:pPr>
              <w:spacing w:before="0" w:after="0"/>
            </w:pPr>
          </w:p>
        </w:tc>
      </w:tr>
      <w:tr w:rsidR="001B0648" w:rsidRPr="003A443E" w14:paraId="39C0388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1D87B3" w14:textId="77777777" w:rsidR="001B0648" w:rsidRPr="003A443E" w:rsidRDefault="001B0648" w:rsidP="00350D7E">
            <w:pPr>
              <w:pStyle w:val="ListParagraph1"/>
              <w:ind w:left="20"/>
              <w:jc w:val="both"/>
              <w:rPr>
                <w:rFonts w:ascii="Arial" w:hAnsi="Arial" w:cs="Arial"/>
                <w:color w:val="000000"/>
                <w:sz w:val="15"/>
                <w:szCs w:val="15"/>
              </w:rPr>
            </w:pPr>
            <w:r w:rsidRPr="003A443E">
              <w:rPr>
                <w:rFonts w:ascii="Arial" w:hAnsi="Arial" w:cs="Arial"/>
                <w:color w:val="000000"/>
                <w:sz w:val="15"/>
                <w:szCs w:val="15"/>
              </w:rPr>
              <w:t xml:space="preserve">13)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43EBDD68" w14:textId="77777777" w:rsidR="001B0648" w:rsidRPr="003A443E" w:rsidRDefault="001B0648">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99B087" w14:textId="77777777" w:rsidR="001B0648" w:rsidRPr="003A443E" w:rsidRDefault="001B0648">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14:paraId="05160B68" w14:textId="77777777" w:rsidR="001B0648" w:rsidRPr="003A443E" w:rsidRDefault="001B0648">
            <w:pPr>
              <w:rPr>
                <w:color w:val="000000"/>
              </w:rPr>
            </w:pPr>
            <w:r w:rsidRPr="003A443E">
              <w:rPr>
                <w:rFonts w:ascii="Arial" w:hAnsi="Arial" w:cs="Arial"/>
                <w:color w:val="000000"/>
                <w:sz w:val="15"/>
                <w:szCs w:val="15"/>
              </w:rPr>
              <w:t>[…………..][……….…][………..…]</w:t>
            </w:r>
          </w:p>
        </w:tc>
      </w:tr>
    </w:tbl>
    <w:p w14:paraId="1E4538CF" w14:textId="77777777" w:rsidR="001B0648" w:rsidRPr="003A443E" w:rsidRDefault="001B0648">
      <w:pPr>
        <w:jc w:val="both"/>
        <w:rPr>
          <w:rFonts w:ascii="Arial" w:hAnsi="Arial" w:cs="Arial"/>
          <w:color w:val="000000"/>
          <w:sz w:val="15"/>
          <w:szCs w:val="15"/>
        </w:rPr>
      </w:pPr>
    </w:p>
    <w:p w14:paraId="60A125A7" w14:textId="77777777" w:rsidR="001B0648" w:rsidRPr="003A443E" w:rsidRDefault="001B0648"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212E6A4F" w14:textId="77777777" w:rsidR="001B0648" w:rsidRDefault="001B0648"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B0648" w14:paraId="3594164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B12F18" w14:textId="77777777" w:rsidR="001B0648" w:rsidRDefault="001B0648">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686FC2" w14:textId="77777777" w:rsidR="001B0648" w:rsidRDefault="001B0648">
            <w:r>
              <w:rPr>
                <w:rFonts w:ascii="Arial" w:hAnsi="Arial" w:cs="Arial"/>
                <w:b/>
                <w:w w:val="0"/>
                <w:sz w:val="15"/>
                <w:szCs w:val="15"/>
              </w:rPr>
              <w:t>Risposta:</w:t>
            </w:r>
          </w:p>
        </w:tc>
      </w:tr>
      <w:tr w:rsidR="001B0648" w14:paraId="5368B2A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269EF9" w14:textId="77777777" w:rsidR="001B0648" w:rsidRDefault="001B0648">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1DAD6464" w14:textId="77777777" w:rsidR="001B0648" w:rsidRDefault="001B0648">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1FF11112" w14:textId="77777777" w:rsidR="001B0648" w:rsidRDefault="001B0648">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28909D" w14:textId="77777777" w:rsidR="001B0648" w:rsidRDefault="001B0648">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7540D643" w14:textId="77777777" w:rsidR="001B0648" w:rsidRDefault="001B0648">
            <w:r>
              <w:rPr>
                <w:rFonts w:ascii="Arial" w:hAnsi="Arial" w:cs="Arial"/>
                <w:sz w:val="15"/>
                <w:szCs w:val="15"/>
              </w:rPr>
              <w:t>[……..…][…………][…………]</w:t>
            </w:r>
          </w:p>
        </w:tc>
      </w:tr>
      <w:tr w:rsidR="001B0648" w14:paraId="538A440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9AF401" w14:textId="77777777" w:rsidR="001B0648" w:rsidRDefault="001B0648">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3D8FB8CF" w14:textId="77777777" w:rsidR="001B0648" w:rsidRDefault="001B0648">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4DB1AD26" w14:textId="77777777" w:rsidR="001B0648" w:rsidRDefault="001B0648">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4C5D60" w14:textId="77777777" w:rsidR="001B0648" w:rsidRDefault="001B0648">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70A70C28" w14:textId="77777777" w:rsidR="001B0648" w:rsidRDefault="001B0648">
            <w:r>
              <w:rPr>
                <w:rFonts w:ascii="Arial" w:hAnsi="Arial" w:cs="Arial"/>
                <w:sz w:val="15"/>
                <w:szCs w:val="15"/>
              </w:rPr>
              <w:t xml:space="preserve"> […………][……..…][……..…]</w:t>
            </w:r>
          </w:p>
        </w:tc>
      </w:tr>
    </w:tbl>
    <w:p w14:paraId="7A60B727" w14:textId="77777777" w:rsidR="001B0648" w:rsidRDefault="001B0648">
      <w:pPr>
        <w:rPr>
          <w:rFonts w:ascii="Arial" w:hAnsi="Arial" w:cs="Arial"/>
          <w:sz w:val="15"/>
          <w:szCs w:val="15"/>
        </w:rPr>
      </w:pPr>
    </w:p>
    <w:p w14:paraId="6B5F419C" w14:textId="77777777" w:rsidR="001B0648" w:rsidRPr="00D92A41" w:rsidRDefault="001B0648"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4064F3FC" w14:textId="77777777" w:rsidR="001B0648" w:rsidRDefault="001B0648"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BF0DD30" w14:textId="77777777" w:rsidR="001B0648" w:rsidRDefault="001B0648"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6262880D" w14:textId="77777777" w:rsidR="001B0648" w:rsidRDefault="001B0648">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1B0648" w14:paraId="21FEA908"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0A403F" w14:textId="77777777" w:rsidR="001B0648" w:rsidRDefault="001B0648">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194FB5D0" w14:textId="77777777" w:rsidR="001B0648" w:rsidRDefault="001B0648">
            <w:r>
              <w:rPr>
                <w:rFonts w:ascii="Arial" w:hAnsi="Arial" w:cs="Arial"/>
                <w:b/>
                <w:w w:val="0"/>
                <w:sz w:val="15"/>
                <w:szCs w:val="15"/>
              </w:rPr>
              <w:t>Risposta:</w:t>
            </w:r>
          </w:p>
        </w:tc>
      </w:tr>
      <w:tr w:rsidR="001B0648" w14:paraId="058F7301"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A761C9" w14:textId="77777777" w:rsidR="001B0648" w:rsidRDefault="001B0648">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14:paraId="4D5F399B" w14:textId="77777777" w:rsidR="001B0648" w:rsidRDefault="001B0648">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5931C420" w14:textId="77777777" w:rsidR="001B0648" w:rsidRDefault="001B0648">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653DF124" w14:textId="77777777" w:rsidR="001B0648" w:rsidRDefault="001B0648">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1458D30A" w14:textId="77777777" w:rsidR="001B0648" w:rsidRDefault="001B0648">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2EA4DBC2" w14:textId="77777777" w:rsidR="001B0648" w:rsidRDefault="001B0648">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6B3B9273" w14:textId="77777777" w:rsidR="001B0648" w:rsidRDefault="001B0648">
      <w:pPr>
        <w:pStyle w:val="ChapterTitle"/>
        <w:jc w:val="both"/>
        <w:rPr>
          <w:rFonts w:ascii="Arial" w:hAnsi="Arial" w:cs="Arial"/>
          <w:sz w:val="15"/>
          <w:szCs w:val="15"/>
        </w:rPr>
      </w:pPr>
    </w:p>
    <w:p w14:paraId="676E429B" w14:textId="77777777" w:rsidR="001B0648" w:rsidRDefault="001B0648" w:rsidP="00BF74E1">
      <w:pPr>
        <w:pStyle w:val="ChapterTitle"/>
        <w:rPr>
          <w:rFonts w:ascii="Arial" w:hAnsi="Arial" w:cs="Arial"/>
          <w:i/>
          <w:sz w:val="15"/>
          <w:szCs w:val="15"/>
        </w:rPr>
      </w:pPr>
      <w:r>
        <w:rPr>
          <w:sz w:val="19"/>
          <w:szCs w:val="19"/>
        </w:rPr>
        <w:t>Parte VI: Dichiarazioni finali</w:t>
      </w:r>
    </w:p>
    <w:p w14:paraId="0BFE25D4" w14:textId="77777777" w:rsidR="001B0648" w:rsidRPr="003A443E" w:rsidRDefault="001B0648"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2FFDF09C" w14:textId="77777777" w:rsidR="001B0648" w:rsidRPr="000953DC" w:rsidRDefault="001B0648"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3C046C29" w14:textId="77777777" w:rsidR="001B0648" w:rsidRPr="000953DC" w:rsidRDefault="001B0648"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10B6326B" w14:textId="77777777" w:rsidR="001B0648" w:rsidRPr="000953DC" w:rsidRDefault="001B0648"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38B8FE53" w14:textId="77777777" w:rsidR="001B0648" w:rsidRDefault="001B0648"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2C018C9F" w14:textId="77777777" w:rsidR="001B0648" w:rsidRDefault="001B0648">
      <w:pPr>
        <w:rPr>
          <w:rFonts w:ascii="Arial" w:hAnsi="Arial" w:cs="Arial"/>
          <w:i/>
          <w:sz w:val="15"/>
          <w:szCs w:val="15"/>
        </w:rPr>
      </w:pPr>
      <w:r>
        <w:rPr>
          <w:rFonts w:ascii="Arial" w:hAnsi="Arial" w:cs="Arial"/>
          <w:i/>
          <w:sz w:val="15"/>
          <w:szCs w:val="15"/>
        </w:rPr>
        <w:t xml:space="preserve"> </w:t>
      </w:r>
    </w:p>
    <w:p w14:paraId="527C7AC4" w14:textId="77777777" w:rsidR="001B0648" w:rsidRPr="00BF74E1" w:rsidRDefault="001B0648">
      <w:pPr>
        <w:rPr>
          <w:rFonts w:ascii="Arial" w:hAnsi="Arial" w:cs="Arial"/>
          <w:i/>
          <w:sz w:val="14"/>
          <w:szCs w:val="14"/>
        </w:rPr>
      </w:pPr>
    </w:p>
    <w:p w14:paraId="0C7E843A" w14:textId="77777777" w:rsidR="001B0648" w:rsidRPr="00BF74E1" w:rsidRDefault="001B0648">
      <w:pPr>
        <w:rPr>
          <w:rFonts w:ascii="Arial" w:hAnsi="Arial" w:cs="Arial"/>
          <w:sz w:val="14"/>
          <w:szCs w:val="14"/>
        </w:rPr>
      </w:pPr>
      <w:r w:rsidRPr="00BF74E1">
        <w:rPr>
          <w:rFonts w:ascii="Arial" w:hAnsi="Arial" w:cs="Arial"/>
          <w:sz w:val="14"/>
          <w:szCs w:val="14"/>
        </w:rPr>
        <w:t>Data, luogo e, se richiesto o necessario, firma/firme: [……………….……]</w:t>
      </w:r>
    </w:p>
    <w:p w14:paraId="6CA3626F" w14:textId="77777777" w:rsidR="001B0648" w:rsidRDefault="001B0648">
      <w:pPr>
        <w:pStyle w:val="Titrearticle"/>
        <w:jc w:val="both"/>
        <w:rPr>
          <w:rFonts w:ascii="Arial" w:hAnsi="Arial" w:cs="Arial"/>
          <w:sz w:val="15"/>
          <w:szCs w:val="15"/>
        </w:rPr>
      </w:pPr>
    </w:p>
    <w:p w14:paraId="53043376" w14:textId="77777777" w:rsidR="001B0648" w:rsidRDefault="001B0648">
      <w:bookmarkStart w:id="4" w:name="_DV_C939"/>
      <w:bookmarkEnd w:id="4"/>
    </w:p>
    <w:sectPr w:rsidR="001B0648" w:rsidSect="005309A4">
      <w:footerReference w:type="default" r:id="rId17"/>
      <w:pgSz w:w="12240" w:h="15840"/>
      <w:pgMar w:top="1440" w:right="1325" w:bottom="1440" w:left="1800" w:header="720" w:footer="720" w:gutter="0"/>
      <w:cols w:space="720"/>
      <w:rtlGutter/>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A25F" w14:textId="77777777" w:rsidR="00D149EC" w:rsidRDefault="00D149EC">
      <w:pPr>
        <w:spacing w:before="0" w:after="0"/>
      </w:pPr>
      <w:r>
        <w:separator/>
      </w:r>
    </w:p>
  </w:endnote>
  <w:endnote w:type="continuationSeparator" w:id="0">
    <w:p w14:paraId="658F68A3" w14:textId="77777777" w:rsidR="00D149EC" w:rsidRDefault="00D149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F80DF" w14:textId="77777777" w:rsidR="001B0648" w:rsidRPr="00D509A5" w:rsidRDefault="001B0648"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4843AD">
      <w:rPr>
        <w:rFonts w:ascii="Calibri" w:hAnsi="Calibri"/>
        <w:noProof/>
        <w:sz w:val="20"/>
        <w:szCs w:val="20"/>
      </w:rPr>
      <w:t>1</w:t>
    </w:r>
    <w:r w:rsidRPr="00D509A5">
      <w:rPr>
        <w:rFonts w:ascii="Calibri" w:hAnsi="Calibri"/>
        <w:sz w:val="20"/>
        <w:szCs w:val="20"/>
      </w:rPr>
      <w:fldChar w:fldCharType="end"/>
    </w:r>
  </w:p>
  <w:p w14:paraId="270FA1C9" w14:textId="77777777" w:rsidR="001B0648" w:rsidRDefault="001B06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6ABF0" w14:textId="77777777" w:rsidR="00D149EC" w:rsidRDefault="00D149EC">
      <w:pPr>
        <w:spacing w:before="0" w:after="0"/>
      </w:pPr>
      <w:r>
        <w:separator/>
      </w:r>
    </w:p>
  </w:footnote>
  <w:footnote w:type="continuationSeparator" w:id="0">
    <w:p w14:paraId="6426B935" w14:textId="77777777" w:rsidR="00D149EC" w:rsidRDefault="00D149EC">
      <w:pPr>
        <w:spacing w:before="0" w:after="0"/>
      </w:pPr>
      <w:r>
        <w:continuationSeparator/>
      </w:r>
    </w:p>
  </w:footnote>
  <w:footnote w:id="1">
    <w:p w14:paraId="5B71C4F6" w14:textId="77777777" w:rsidR="001B0648" w:rsidRDefault="001B0648" w:rsidP="005309A4">
      <w:pPr>
        <w:tabs>
          <w:tab w:val="left" w:pos="284"/>
        </w:tabs>
        <w:spacing w:before="0" w:after="0"/>
        <w:ind w:left="284" w:hanging="284"/>
        <w:jc w:val="both"/>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369E01FC" w14:textId="77777777" w:rsidR="001B0648" w:rsidRDefault="001B0648" w:rsidP="005309A4">
      <w:pPr>
        <w:pStyle w:val="FootnoteText1"/>
        <w:ind w:left="284" w:hanging="284"/>
        <w:jc w:val="both"/>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66BEFA9C" w14:textId="77777777" w:rsidR="001B0648" w:rsidRDefault="001B0648" w:rsidP="005309A4">
      <w:pPr>
        <w:spacing w:before="0" w:after="0"/>
        <w:ind w:left="284" w:hanging="284"/>
        <w:jc w:val="both"/>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47A11940" w14:textId="77777777" w:rsidR="001B0648" w:rsidRDefault="001B0648" w:rsidP="005309A4">
      <w:pPr>
        <w:tabs>
          <w:tab w:val="left" w:pos="284"/>
        </w:tabs>
        <w:spacing w:before="0" w:after="0"/>
        <w:jc w:val="both"/>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0A527948" w14:textId="77777777" w:rsidR="001B0648" w:rsidRDefault="001B0648" w:rsidP="005309A4">
      <w:pPr>
        <w:tabs>
          <w:tab w:val="left" w:pos="284"/>
        </w:tabs>
        <w:spacing w:before="0" w:after="0"/>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19036825" w14:textId="77777777" w:rsidR="001B0648" w:rsidRDefault="001B0648" w:rsidP="001F35A9">
      <w:pPr>
        <w:tabs>
          <w:tab w:val="left" w:pos="284"/>
        </w:tabs>
        <w:spacing w:before="0" w:after="0"/>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32BF14A1" w14:textId="77777777" w:rsidR="001B0648" w:rsidRPr="001F35A9" w:rsidRDefault="001B0648"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7873F60" w14:textId="77777777" w:rsidR="001B0648" w:rsidRPr="001F35A9" w:rsidRDefault="001B0648" w:rsidP="005309A4">
      <w:pPr>
        <w:pStyle w:val="FootnoteText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4A972C60" w14:textId="77777777" w:rsidR="001B0648" w:rsidRPr="001F35A9" w:rsidRDefault="001B0648" w:rsidP="005309A4">
      <w:pPr>
        <w:pStyle w:val="FootnoteText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248E4B4C" w14:textId="77777777" w:rsidR="001B0648" w:rsidRDefault="001B0648" w:rsidP="005309A4">
      <w:pPr>
        <w:pStyle w:val="FootnoteText1"/>
        <w:ind w:left="284" w:firstLine="0"/>
        <w:jc w:val="both"/>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01EB7615" w14:textId="77777777" w:rsidR="001B0648" w:rsidRDefault="001B0648" w:rsidP="005309A4">
      <w:pPr>
        <w:tabs>
          <w:tab w:val="left" w:pos="284"/>
        </w:tabs>
        <w:spacing w:before="0" w:after="0"/>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411DC471" w14:textId="77777777" w:rsidR="001B0648" w:rsidRDefault="001B0648" w:rsidP="005309A4">
      <w:pPr>
        <w:tabs>
          <w:tab w:val="left" w:pos="284"/>
        </w:tabs>
        <w:spacing w:before="0" w:after="0"/>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2E060177" w14:textId="77777777" w:rsidR="001B0648" w:rsidRDefault="001B0648" w:rsidP="005309A4">
      <w:pPr>
        <w:spacing w:before="0" w:after="0"/>
        <w:ind w:left="284" w:hanging="284"/>
        <w:jc w:val="both"/>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3772F79D" w14:textId="77777777" w:rsidR="001B0648" w:rsidRDefault="001B0648" w:rsidP="003E60D1">
      <w:pPr>
        <w:tabs>
          <w:tab w:val="left" w:pos="284"/>
        </w:tabs>
        <w:spacing w:before="0" w:after="0"/>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50922384" w14:textId="77777777" w:rsidR="001B0648" w:rsidRDefault="001B0648"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116964DC" w14:textId="77777777" w:rsidR="001B0648" w:rsidRDefault="001B0648"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14:paraId="134F0099" w14:textId="77777777" w:rsidR="001B0648" w:rsidRDefault="001B0648"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58D6BBA8" w14:textId="77777777" w:rsidR="001B0648" w:rsidRDefault="001B0648"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14:paraId="40EA0036" w14:textId="77777777" w:rsidR="001B0648" w:rsidRDefault="001B0648" w:rsidP="005309A4">
      <w:pPr>
        <w:tabs>
          <w:tab w:val="left" w:pos="284"/>
        </w:tabs>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6C16EBD6" w14:textId="77777777" w:rsidR="001B0648" w:rsidRDefault="001B0648"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466250E0" w14:textId="77777777" w:rsidR="001B0648" w:rsidRDefault="001B0648"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44C57D03" w14:textId="77777777" w:rsidR="001B0648" w:rsidRDefault="001B0648" w:rsidP="005309A4">
      <w:pPr>
        <w:tabs>
          <w:tab w:val="left" w:pos="284"/>
        </w:tabs>
        <w:spacing w:before="0" w:after="0"/>
        <w:ind w:right="-57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6759BB8C" w14:textId="77777777" w:rsidR="001B0648" w:rsidRDefault="001B0648" w:rsidP="003E60D1">
      <w:pPr>
        <w:tabs>
          <w:tab w:val="left" w:pos="284"/>
        </w:tabs>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787CD36E" w14:textId="77777777" w:rsidR="001B0648" w:rsidRDefault="001B0648" w:rsidP="003E60D1">
      <w:pPr>
        <w:spacing w:before="0" w:after="0"/>
        <w:ind w:left="28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67C8208A" w14:textId="77777777" w:rsidR="001B0648" w:rsidRDefault="001B0648"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03953876" w14:textId="77777777" w:rsidR="001B0648" w:rsidRDefault="001B0648" w:rsidP="003E60D1">
      <w:pPr>
        <w:tabs>
          <w:tab w:val="left" w:pos="284"/>
        </w:tabs>
        <w:spacing w:before="0" w:after="0"/>
        <w:ind w:left="28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0EA3B0AE" w14:textId="77777777" w:rsidR="001B0648" w:rsidRDefault="001B0648" w:rsidP="003E60D1">
      <w:pPr>
        <w:spacing w:before="0" w:after="0"/>
        <w:ind w:left="28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38BDC453" w14:textId="77777777" w:rsidR="001B0648" w:rsidRDefault="001B0648"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63217812" w14:textId="77777777" w:rsidR="001B0648" w:rsidRDefault="001B0648" w:rsidP="003E60D1">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1608352A" w14:textId="77777777" w:rsidR="001B0648" w:rsidRDefault="001B0648" w:rsidP="00F351F0">
      <w:pPr>
        <w:ind w:left="284" w:hanging="284"/>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53EC51F1" w14:textId="77777777" w:rsidR="001B0648" w:rsidRDefault="001B0648"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2C10618B" w14:textId="77777777" w:rsidR="001B0648" w:rsidRDefault="001B0648"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0B7AE6EB" w14:textId="77777777" w:rsidR="001B0648" w:rsidRDefault="001B0648"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04F97B8C" w14:textId="77777777" w:rsidR="001B0648" w:rsidRDefault="001B0648"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720569D8" w14:textId="77777777" w:rsidR="001B0648" w:rsidRDefault="001B0648" w:rsidP="003E60D1">
      <w:pPr>
        <w:tabs>
          <w:tab w:val="left" w:pos="284"/>
        </w:tabs>
        <w:spacing w:before="0" w:after="0"/>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54BA8851" w14:textId="77777777" w:rsidR="001B0648" w:rsidRDefault="001B0648" w:rsidP="003E60D1">
      <w:pPr>
        <w:spacing w:before="0" w:after="0"/>
        <w:ind w:right="-574"/>
        <w:jc w:val="both"/>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130C6737" w14:textId="77777777" w:rsidR="001B0648" w:rsidRDefault="001B0648" w:rsidP="003E60D1">
      <w:pPr>
        <w:spacing w:before="0" w:after="0"/>
        <w:ind w:right="-574"/>
        <w:jc w:val="both"/>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5DE07003" w14:textId="77777777" w:rsidR="001B0648" w:rsidRDefault="001B0648" w:rsidP="003E60D1">
      <w:pPr>
        <w:spacing w:before="0" w:after="0"/>
        <w:ind w:right="-574"/>
        <w:jc w:val="both"/>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0636046D" w14:textId="77777777" w:rsidR="001B0648" w:rsidRDefault="001B0648" w:rsidP="003E60D1">
      <w:pPr>
        <w:spacing w:before="0" w:after="0"/>
        <w:jc w:val="both"/>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61547B33" w14:textId="77777777" w:rsidR="001B0648" w:rsidRDefault="001B0648" w:rsidP="002E43BE">
      <w:pPr>
        <w:ind w:left="284" w:right="-574" w:hanging="284"/>
        <w:jc w:val="both"/>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010736D0" w14:textId="77777777" w:rsidR="001B0648" w:rsidRDefault="001B0648" w:rsidP="003E60D1">
      <w:pPr>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0CCE7087" w14:textId="77777777" w:rsidR="001B0648" w:rsidRDefault="001B0648" w:rsidP="003E60D1">
      <w:pPr>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66BFAFE7" w14:textId="77777777" w:rsidR="001B0648" w:rsidRDefault="001B0648" w:rsidP="003E60D1">
      <w:pPr>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62CC137C" w14:textId="77777777" w:rsidR="001B0648" w:rsidRDefault="001B0648" w:rsidP="003E60D1">
      <w:pPr>
        <w:tabs>
          <w:tab w:val="left" w:pos="284"/>
        </w:tabs>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4A14670B" w14:textId="77777777" w:rsidR="001B0648" w:rsidRDefault="001B0648" w:rsidP="003E60D1">
      <w:pPr>
        <w:spacing w:before="0" w:after="0"/>
        <w:ind w:left="284" w:right="-57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sz w:val="15"/>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cs="Times New Roman"/>
        <w:b/>
        <w:i w:val="0"/>
        <w:sz w:val="15"/>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cs="Times New Roman"/>
        <w:i w:val="0"/>
        <w:sz w:val="15"/>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rPr>
        <w:rFonts w:cs="Times New Roman"/>
      </w:rPr>
    </w:lvl>
    <w:lvl w:ilvl="1">
      <w:start w:val="1"/>
      <w:numFmt w:val="decimal"/>
      <w:lvlText w:val="%1.%2."/>
      <w:lvlJc w:val="left"/>
      <w:pPr>
        <w:tabs>
          <w:tab w:val="num" w:pos="0"/>
        </w:tabs>
        <w:ind w:left="850" w:hanging="850"/>
      </w:pPr>
      <w:rPr>
        <w:rFonts w:cs="Times New Roman"/>
      </w:rPr>
    </w:lvl>
    <w:lvl w:ilvl="2">
      <w:start w:val="1"/>
      <w:numFmt w:val="decimal"/>
      <w:lvlText w:val="%1.%2.%3."/>
      <w:lvlJc w:val="left"/>
      <w:pPr>
        <w:tabs>
          <w:tab w:val="num" w:pos="0"/>
        </w:tabs>
        <w:ind w:left="850" w:hanging="850"/>
      </w:pPr>
      <w:rPr>
        <w:rFonts w:cs="Times New Roman"/>
      </w:rPr>
    </w:lvl>
    <w:lvl w:ilvl="3">
      <w:start w:val="1"/>
      <w:numFmt w:val="decimal"/>
      <w:lvlText w:val="%1.%2.%3.%4."/>
      <w:lvlJc w:val="left"/>
      <w:pPr>
        <w:tabs>
          <w:tab w:val="num" w:pos="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sz w:val="15"/>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rFonts w:cs="Times New Roman"/>
        <w:strike w:val="0"/>
        <w:color w:val="00000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b w:val="0"/>
        <w:sz w:val="1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cs="Times New Roman" w:hint="default"/>
        <w:sz w:val="15"/>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910118515">
    <w:abstractNumId w:val="0"/>
  </w:num>
  <w:num w:numId="2" w16cid:durableId="1881818201">
    <w:abstractNumId w:val="1"/>
  </w:num>
  <w:num w:numId="3" w16cid:durableId="704208609">
    <w:abstractNumId w:val="2"/>
  </w:num>
  <w:num w:numId="4" w16cid:durableId="1535339298">
    <w:abstractNumId w:val="3"/>
  </w:num>
  <w:num w:numId="5" w16cid:durableId="202835328">
    <w:abstractNumId w:val="4"/>
  </w:num>
  <w:num w:numId="6" w16cid:durableId="1433161698">
    <w:abstractNumId w:val="5"/>
  </w:num>
  <w:num w:numId="7" w16cid:durableId="1403716323">
    <w:abstractNumId w:val="6"/>
  </w:num>
  <w:num w:numId="8" w16cid:durableId="326203405">
    <w:abstractNumId w:val="7"/>
  </w:num>
  <w:num w:numId="9" w16cid:durableId="453912729">
    <w:abstractNumId w:val="8"/>
  </w:num>
  <w:num w:numId="10" w16cid:durableId="1010448178">
    <w:abstractNumId w:val="9"/>
  </w:num>
  <w:num w:numId="11" w16cid:durableId="725880796">
    <w:abstractNumId w:val="10"/>
  </w:num>
  <w:num w:numId="12" w16cid:durableId="1596552635">
    <w:abstractNumId w:val="11"/>
  </w:num>
  <w:num w:numId="13" w16cid:durableId="165099033">
    <w:abstractNumId w:val="12"/>
  </w:num>
  <w:num w:numId="14" w16cid:durableId="1838963125">
    <w:abstractNumId w:val="13"/>
  </w:num>
  <w:num w:numId="15" w16cid:durableId="1715932381">
    <w:abstractNumId w:val="14"/>
  </w:num>
  <w:num w:numId="16" w16cid:durableId="11206822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3AC1"/>
    <w:rsid w:val="00037AC4"/>
    <w:rsid w:val="00041754"/>
    <w:rsid w:val="000576F3"/>
    <w:rsid w:val="00076DCA"/>
    <w:rsid w:val="000953DC"/>
    <w:rsid w:val="000A7B33"/>
    <w:rsid w:val="000B5314"/>
    <w:rsid w:val="000E5FBC"/>
    <w:rsid w:val="0010154E"/>
    <w:rsid w:val="00121BF6"/>
    <w:rsid w:val="001752F0"/>
    <w:rsid w:val="001B0648"/>
    <w:rsid w:val="001D3A2B"/>
    <w:rsid w:val="001D56C2"/>
    <w:rsid w:val="001F35A9"/>
    <w:rsid w:val="0020224B"/>
    <w:rsid w:val="00263346"/>
    <w:rsid w:val="00270DA2"/>
    <w:rsid w:val="002927FB"/>
    <w:rsid w:val="002A21BC"/>
    <w:rsid w:val="002C169E"/>
    <w:rsid w:val="002D50E9"/>
    <w:rsid w:val="002E43BE"/>
    <w:rsid w:val="00316FAD"/>
    <w:rsid w:val="003207E5"/>
    <w:rsid w:val="003266BE"/>
    <w:rsid w:val="00350D7E"/>
    <w:rsid w:val="00360DA2"/>
    <w:rsid w:val="0036728A"/>
    <w:rsid w:val="00381F19"/>
    <w:rsid w:val="00384132"/>
    <w:rsid w:val="003872E0"/>
    <w:rsid w:val="003A443E"/>
    <w:rsid w:val="003B3636"/>
    <w:rsid w:val="003E60D1"/>
    <w:rsid w:val="003E7810"/>
    <w:rsid w:val="0040539A"/>
    <w:rsid w:val="004234D1"/>
    <w:rsid w:val="004570C2"/>
    <w:rsid w:val="004843AD"/>
    <w:rsid w:val="004D13DA"/>
    <w:rsid w:val="004F543C"/>
    <w:rsid w:val="00516CEA"/>
    <w:rsid w:val="005309A4"/>
    <w:rsid w:val="0058406C"/>
    <w:rsid w:val="005B3B08"/>
    <w:rsid w:val="005C49E6"/>
    <w:rsid w:val="005E2955"/>
    <w:rsid w:val="00625142"/>
    <w:rsid w:val="00635C8F"/>
    <w:rsid w:val="0064014A"/>
    <w:rsid w:val="006879D2"/>
    <w:rsid w:val="006A5E21"/>
    <w:rsid w:val="006B430C"/>
    <w:rsid w:val="006B4D39"/>
    <w:rsid w:val="006F3D34"/>
    <w:rsid w:val="00766402"/>
    <w:rsid w:val="007B50B2"/>
    <w:rsid w:val="008154AA"/>
    <w:rsid w:val="00845ABC"/>
    <w:rsid w:val="0089654F"/>
    <w:rsid w:val="008C734C"/>
    <w:rsid w:val="008E3A62"/>
    <w:rsid w:val="008F12E6"/>
    <w:rsid w:val="00900583"/>
    <w:rsid w:val="00920E27"/>
    <w:rsid w:val="00934658"/>
    <w:rsid w:val="009644B4"/>
    <w:rsid w:val="009E204E"/>
    <w:rsid w:val="00A21190"/>
    <w:rsid w:val="00A23B3E"/>
    <w:rsid w:val="00A30CBB"/>
    <w:rsid w:val="00A35369"/>
    <w:rsid w:val="00A46950"/>
    <w:rsid w:val="00A845CB"/>
    <w:rsid w:val="00AA2252"/>
    <w:rsid w:val="00AA5F93"/>
    <w:rsid w:val="00AE5CFF"/>
    <w:rsid w:val="00B32C28"/>
    <w:rsid w:val="00B64AE6"/>
    <w:rsid w:val="00B74D14"/>
    <w:rsid w:val="00B80BA0"/>
    <w:rsid w:val="00B91406"/>
    <w:rsid w:val="00B93C57"/>
    <w:rsid w:val="00BA4F12"/>
    <w:rsid w:val="00BB116C"/>
    <w:rsid w:val="00BB639E"/>
    <w:rsid w:val="00BC02CC"/>
    <w:rsid w:val="00BC09F5"/>
    <w:rsid w:val="00BF74E1"/>
    <w:rsid w:val="00C03658"/>
    <w:rsid w:val="00C12BD4"/>
    <w:rsid w:val="00C427DB"/>
    <w:rsid w:val="00C47D53"/>
    <w:rsid w:val="00C60A33"/>
    <w:rsid w:val="00C64D4B"/>
    <w:rsid w:val="00C92169"/>
    <w:rsid w:val="00CA04F3"/>
    <w:rsid w:val="00CB4E08"/>
    <w:rsid w:val="00CC764A"/>
    <w:rsid w:val="00CD2288"/>
    <w:rsid w:val="00CD3E4F"/>
    <w:rsid w:val="00CF449A"/>
    <w:rsid w:val="00D073A9"/>
    <w:rsid w:val="00D101E5"/>
    <w:rsid w:val="00D149EC"/>
    <w:rsid w:val="00D15316"/>
    <w:rsid w:val="00D27DB2"/>
    <w:rsid w:val="00D509A5"/>
    <w:rsid w:val="00D64744"/>
    <w:rsid w:val="00D92A41"/>
    <w:rsid w:val="00D93877"/>
    <w:rsid w:val="00DA7329"/>
    <w:rsid w:val="00DE4996"/>
    <w:rsid w:val="00DE6EC7"/>
    <w:rsid w:val="00E0264E"/>
    <w:rsid w:val="00E86319"/>
    <w:rsid w:val="00E90BD8"/>
    <w:rsid w:val="00EB216B"/>
    <w:rsid w:val="00EB45DC"/>
    <w:rsid w:val="00EF29CF"/>
    <w:rsid w:val="00F26DE7"/>
    <w:rsid w:val="00F351F0"/>
    <w:rsid w:val="00F447FB"/>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8FF78"/>
  <w15:docId w15:val="{B02CEAB2-6B5B-492F-A3DA-67440CF7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color w:val="00000A"/>
      <w:kern w:val="1"/>
      <w:sz w:val="24"/>
    </w:rPr>
  </w:style>
  <w:style w:type="paragraph" w:styleId="Titolo1">
    <w:name w:val="heading 1"/>
    <w:basedOn w:val="Normale"/>
    <w:link w:val="Titolo1Carattere1"/>
    <w:uiPriority w:val="99"/>
    <w:qFormat/>
    <w:rsid w:val="004D13DA"/>
    <w:pPr>
      <w:keepNext/>
      <w:spacing w:before="360"/>
      <w:outlineLvl w:val="0"/>
    </w:pPr>
    <w:rPr>
      <w:b/>
      <w:bCs/>
      <w:smallCaps/>
      <w:szCs w:val="28"/>
    </w:rPr>
  </w:style>
  <w:style w:type="paragraph" w:styleId="Titolo2">
    <w:name w:val="heading 2"/>
    <w:basedOn w:val="Normale"/>
    <w:link w:val="Titolo2Carattere1"/>
    <w:uiPriority w:val="99"/>
    <w:qFormat/>
    <w:rsid w:val="004D13DA"/>
    <w:pPr>
      <w:keepNext/>
      <w:outlineLvl w:val="1"/>
    </w:pPr>
    <w:rPr>
      <w:b/>
      <w:bCs/>
      <w:szCs w:val="26"/>
    </w:rPr>
  </w:style>
  <w:style w:type="paragraph" w:styleId="Titolo3">
    <w:name w:val="heading 3"/>
    <w:basedOn w:val="Normale"/>
    <w:link w:val="Titolo3Carattere1"/>
    <w:uiPriority w:val="99"/>
    <w:qFormat/>
    <w:rsid w:val="004D13DA"/>
    <w:pPr>
      <w:keepNext/>
      <w:outlineLvl w:val="2"/>
    </w:pPr>
    <w:rPr>
      <w:bCs/>
      <w:i/>
    </w:rPr>
  </w:style>
  <w:style w:type="paragraph" w:styleId="Titolo4">
    <w:name w:val="heading 4"/>
    <w:basedOn w:val="Normale"/>
    <w:link w:val="Titolo4Carattere1"/>
    <w:uiPriority w:val="99"/>
    <w:qFormat/>
    <w:rsid w:val="004D13DA"/>
    <w:pPr>
      <w:keepNext/>
      <w:outlineLvl w:val="3"/>
    </w:pPr>
    <w:rPr>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basedOn w:val="Carpredefinitoparagrafo"/>
    <w:link w:val="Titolo1"/>
    <w:uiPriority w:val="99"/>
    <w:locked/>
    <w:rPr>
      <w:rFonts w:ascii="Cambria" w:hAnsi="Cambria" w:cs="Times New Roman"/>
      <w:b/>
      <w:bCs/>
      <w:color w:val="00000A"/>
      <w:kern w:val="32"/>
      <w:sz w:val="32"/>
      <w:szCs w:val="32"/>
    </w:rPr>
  </w:style>
  <w:style w:type="character" w:customStyle="1" w:styleId="Titolo2Carattere1">
    <w:name w:val="Titolo 2 Carattere1"/>
    <w:basedOn w:val="Carpredefinitoparagrafo"/>
    <w:link w:val="Titolo2"/>
    <w:uiPriority w:val="99"/>
    <w:semiHidden/>
    <w:locked/>
    <w:rPr>
      <w:rFonts w:ascii="Cambria" w:hAnsi="Cambria" w:cs="Times New Roman"/>
      <w:b/>
      <w:bCs/>
      <w:i/>
      <w:iCs/>
      <w:color w:val="00000A"/>
      <w:kern w:val="1"/>
      <w:sz w:val="28"/>
      <w:szCs w:val="28"/>
    </w:rPr>
  </w:style>
  <w:style w:type="character" w:customStyle="1" w:styleId="Titolo3Carattere1">
    <w:name w:val="Titolo 3 Carattere1"/>
    <w:basedOn w:val="Carpredefinitoparagrafo"/>
    <w:link w:val="Titolo3"/>
    <w:uiPriority w:val="99"/>
    <w:semiHidden/>
    <w:locked/>
    <w:rPr>
      <w:rFonts w:ascii="Cambria" w:hAnsi="Cambria" w:cs="Times New Roman"/>
      <w:b/>
      <w:bCs/>
      <w:color w:val="00000A"/>
      <w:kern w:val="1"/>
      <w:sz w:val="26"/>
      <w:szCs w:val="26"/>
    </w:rPr>
  </w:style>
  <w:style w:type="character" w:customStyle="1" w:styleId="Titolo4Carattere1">
    <w:name w:val="Titolo 4 Carattere1"/>
    <w:basedOn w:val="Carpredefinitoparagrafo"/>
    <w:link w:val="Titolo4"/>
    <w:uiPriority w:val="99"/>
    <w:semiHidden/>
    <w:locked/>
    <w:rPr>
      <w:rFonts w:ascii="Calibri" w:hAnsi="Calibri" w:cs="Times New Roman"/>
      <w:b/>
      <w:bCs/>
      <w:color w:val="00000A"/>
      <w:kern w:val="1"/>
      <w:sz w:val="28"/>
      <w:szCs w:val="28"/>
    </w:rPr>
  </w:style>
  <w:style w:type="character" w:customStyle="1" w:styleId="DefaultParagraphFont1">
    <w:name w:val="Default Paragraph Font1"/>
    <w:uiPriority w:val="99"/>
    <w:rsid w:val="004D13DA"/>
  </w:style>
  <w:style w:type="character" w:customStyle="1" w:styleId="Titolo1Carattere">
    <w:name w:val="Titolo 1 Carattere"/>
    <w:uiPriority w:val="99"/>
    <w:rsid w:val="004D13DA"/>
    <w:rPr>
      <w:rFonts w:ascii="Times New Roman" w:hAnsi="Times New Roman"/>
      <w:b/>
      <w:smallCaps/>
      <w:sz w:val="28"/>
      <w:lang w:eastAsia="it-IT"/>
    </w:rPr>
  </w:style>
  <w:style w:type="character" w:customStyle="1" w:styleId="Titolo2Carattere">
    <w:name w:val="Titolo 2 Carattere"/>
    <w:uiPriority w:val="99"/>
    <w:rsid w:val="004D13DA"/>
    <w:rPr>
      <w:rFonts w:ascii="Times New Roman" w:hAnsi="Times New Roman"/>
      <w:b/>
      <w:sz w:val="26"/>
      <w:lang w:eastAsia="it-IT"/>
    </w:rPr>
  </w:style>
  <w:style w:type="character" w:customStyle="1" w:styleId="Titolo3Carattere">
    <w:name w:val="Titolo 3 Carattere"/>
    <w:uiPriority w:val="99"/>
    <w:rsid w:val="004D13DA"/>
    <w:rPr>
      <w:rFonts w:ascii="Times New Roman" w:hAnsi="Times New Roman"/>
      <w:i/>
      <w:sz w:val="24"/>
      <w:lang w:eastAsia="it-IT"/>
    </w:rPr>
  </w:style>
  <w:style w:type="character" w:customStyle="1" w:styleId="Titolo4Carattere">
    <w:name w:val="Titolo 4 Carattere"/>
    <w:uiPriority w:val="99"/>
    <w:rsid w:val="004D13DA"/>
    <w:rPr>
      <w:rFonts w:ascii="Times New Roman" w:hAnsi="Times New Roman"/>
      <w:sz w:val="24"/>
      <w:lang w:eastAsia="it-IT"/>
    </w:rPr>
  </w:style>
  <w:style w:type="character" w:customStyle="1" w:styleId="NormalBoldChar">
    <w:name w:val="NormalBold Char"/>
    <w:uiPriority w:val="99"/>
    <w:rsid w:val="004D13DA"/>
    <w:rPr>
      <w:rFonts w:ascii="Times New Roman" w:hAnsi="Times New Roman"/>
      <w:b/>
      <w:sz w:val="24"/>
      <w:lang w:eastAsia="it-IT"/>
    </w:rPr>
  </w:style>
  <w:style w:type="character" w:customStyle="1" w:styleId="DeltaViewInsertion">
    <w:name w:val="DeltaView Insertion"/>
    <w:uiPriority w:val="99"/>
    <w:rsid w:val="004D13DA"/>
    <w:rPr>
      <w:b/>
      <w:i/>
      <w:spacing w:val="0"/>
    </w:rPr>
  </w:style>
  <w:style w:type="character" w:customStyle="1" w:styleId="PidipaginaCarattere">
    <w:name w:val="Piè di pagina Carattere"/>
    <w:uiPriority w:val="99"/>
    <w:rsid w:val="004D13DA"/>
    <w:rPr>
      <w:rFonts w:ascii="Times New Roman" w:hAnsi="Times New Roman"/>
      <w:sz w:val="24"/>
      <w:lang w:eastAsia="it-IT"/>
    </w:rPr>
  </w:style>
  <w:style w:type="character" w:customStyle="1" w:styleId="TestonotaapidipaginaCarattere">
    <w:name w:val="Testo nota a piè di pagina Carattere"/>
    <w:uiPriority w:val="99"/>
    <w:rsid w:val="004D13DA"/>
    <w:rPr>
      <w:rFonts w:ascii="Times New Roman" w:hAnsi="Times New Roman"/>
      <w:sz w:val="20"/>
      <w:lang w:eastAsia="it-IT"/>
    </w:rPr>
  </w:style>
  <w:style w:type="character" w:customStyle="1" w:styleId="FootnoteReference1">
    <w:name w:val="Footnote Reference1"/>
    <w:uiPriority w:val="99"/>
    <w:rsid w:val="004D13DA"/>
    <w:rPr>
      <w:shd w:val="clear" w:color="auto" w:fill="FFFFFF"/>
      <w:vertAlign w:val="superscript"/>
    </w:rPr>
  </w:style>
  <w:style w:type="character" w:customStyle="1" w:styleId="IntestazioneCarattere">
    <w:name w:val="Intestazione Carattere"/>
    <w:uiPriority w:val="99"/>
    <w:rsid w:val="004D13DA"/>
    <w:rPr>
      <w:rFonts w:ascii="Times New Roman" w:hAnsi="Times New Roman"/>
      <w:sz w:val="24"/>
      <w:lang w:eastAsia="it-IT"/>
    </w:rPr>
  </w:style>
  <w:style w:type="character" w:customStyle="1" w:styleId="TestofumettoCarattere">
    <w:name w:val="Testo fumetto Carattere"/>
    <w:uiPriority w:val="99"/>
    <w:rsid w:val="004D13DA"/>
    <w:rPr>
      <w:rFonts w:ascii="Tahoma" w:hAnsi="Tahoma"/>
      <w:sz w:val="16"/>
      <w:lang w:eastAsia="it-IT"/>
    </w:rPr>
  </w:style>
  <w:style w:type="character" w:styleId="Collegamentoipertestuale">
    <w:name w:val="Hyperlink"/>
    <w:basedOn w:val="Carpredefinitoparagrafo"/>
    <w:uiPriority w:val="99"/>
    <w:rsid w:val="004D13DA"/>
    <w:rPr>
      <w:rFonts w:cs="Times New Roman"/>
      <w:color w:val="0000FF"/>
      <w:u w:val="single"/>
    </w:rPr>
  </w:style>
  <w:style w:type="character" w:customStyle="1" w:styleId="ListLabel1">
    <w:name w:val="ListLabel 1"/>
    <w:uiPriority w:val="99"/>
    <w:rsid w:val="004D13DA"/>
    <w:rPr>
      <w:color w:val="000000"/>
    </w:rPr>
  </w:style>
  <w:style w:type="character" w:customStyle="1" w:styleId="ListLabel2">
    <w:name w:val="ListLabel 2"/>
    <w:uiPriority w:val="99"/>
    <w:rsid w:val="004D13DA"/>
    <w:rPr>
      <w:sz w:val="16"/>
    </w:rPr>
  </w:style>
  <w:style w:type="character" w:customStyle="1" w:styleId="ListLabel3">
    <w:name w:val="ListLabel 3"/>
    <w:uiPriority w:val="99"/>
    <w:rsid w:val="004D13DA"/>
    <w:rPr>
      <w:rFonts w:ascii="Arial" w:hAnsi="Arial"/>
      <w:b/>
      <w:sz w:val="15"/>
    </w:rPr>
  </w:style>
  <w:style w:type="character" w:customStyle="1" w:styleId="ListLabel4">
    <w:name w:val="ListLabel 4"/>
    <w:uiPriority w:val="99"/>
    <w:rsid w:val="004D13DA"/>
  </w:style>
  <w:style w:type="character" w:customStyle="1" w:styleId="ListLabel5">
    <w:name w:val="ListLabel 5"/>
    <w:uiPriority w:val="99"/>
    <w:rsid w:val="004D13DA"/>
    <w:rPr>
      <w:rFonts w:ascii="Arial" w:hAnsi="Arial"/>
      <w:sz w:val="15"/>
    </w:rPr>
  </w:style>
  <w:style w:type="character" w:customStyle="1" w:styleId="ListLabel6">
    <w:name w:val="ListLabel 6"/>
    <w:uiPriority w:val="99"/>
    <w:rsid w:val="004D13DA"/>
    <w:rPr>
      <w:color w:val="000000"/>
    </w:rPr>
  </w:style>
  <w:style w:type="character" w:customStyle="1" w:styleId="ListLabel7">
    <w:name w:val="ListLabel 7"/>
    <w:uiPriority w:val="99"/>
    <w:rsid w:val="004D13DA"/>
    <w:rPr>
      <w:rFonts w:eastAsia="Times New Roman"/>
      <w:color w:val="00000A"/>
    </w:rPr>
  </w:style>
  <w:style w:type="character" w:customStyle="1" w:styleId="ListLabel8">
    <w:name w:val="ListLabel 8"/>
    <w:uiPriority w:val="99"/>
    <w:rsid w:val="004D13DA"/>
  </w:style>
  <w:style w:type="character" w:customStyle="1" w:styleId="ListLabel9">
    <w:name w:val="ListLabel 9"/>
    <w:uiPriority w:val="99"/>
    <w:rsid w:val="004D13DA"/>
  </w:style>
  <w:style w:type="character" w:customStyle="1" w:styleId="ListLabel10">
    <w:name w:val="ListLabel 10"/>
    <w:uiPriority w:val="99"/>
    <w:rsid w:val="004D13DA"/>
  </w:style>
  <w:style w:type="character" w:customStyle="1" w:styleId="ListLabel11">
    <w:name w:val="ListLabel 11"/>
    <w:uiPriority w:val="99"/>
    <w:rsid w:val="004D13DA"/>
    <w:rPr>
      <w:rFonts w:eastAsia="Times New Roman"/>
    </w:rPr>
  </w:style>
  <w:style w:type="character" w:customStyle="1" w:styleId="ListLabel12">
    <w:name w:val="ListLabel 12"/>
    <w:uiPriority w:val="99"/>
    <w:rsid w:val="004D13DA"/>
  </w:style>
  <w:style w:type="character" w:customStyle="1" w:styleId="ListLabel13">
    <w:name w:val="ListLabel 13"/>
    <w:uiPriority w:val="99"/>
    <w:rsid w:val="004D13DA"/>
  </w:style>
  <w:style w:type="character" w:customStyle="1" w:styleId="ListLabel14">
    <w:name w:val="ListLabel 14"/>
    <w:uiPriority w:val="99"/>
    <w:rsid w:val="004D13DA"/>
  </w:style>
  <w:style w:type="character" w:customStyle="1" w:styleId="ListLabel15">
    <w:name w:val="ListLabel 15"/>
    <w:uiPriority w:val="99"/>
    <w:rsid w:val="004D13DA"/>
    <w:rPr>
      <w:rFonts w:eastAsia="Times New Roman"/>
      <w:color w:val="FF0000"/>
    </w:rPr>
  </w:style>
  <w:style w:type="character" w:customStyle="1" w:styleId="ListLabel16">
    <w:name w:val="ListLabel 16"/>
    <w:uiPriority w:val="99"/>
    <w:rsid w:val="004D13DA"/>
  </w:style>
  <w:style w:type="character" w:customStyle="1" w:styleId="ListLabel17">
    <w:name w:val="ListLabel 17"/>
    <w:uiPriority w:val="99"/>
    <w:rsid w:val="004D13DA"/>
  </w:style>
  <w:style w:type="character" w:customStyle="1" w:styleId="ListLabel18">
    <w:name w:val="ListLabel 18"/>
    <w:uiPriority w:val="99"/>
    <w:rsid w:val="004D13DA"/>
  </w:style>
  <w:style w:type="character" w:customStyle="1" w:styleId="ListLabel19">
    <w:name w:val="ListLabel 19"/>
    <w:uiPriority w:val="99"/>
    <w:rsid w:val="004D13DA"/>
  </w:style>
  <w:style w:type="character" w:customStyle="1" w:styleId="ListLabel20">
    <w:name w:val="ListLabel 20"/>
    <w:uiPriority w:val="99"/>
    <w:rsid w:val="004D13DA"/>
  </w:style>
  <w:style w:type="character" w:customStyle="1" w:styleId="ListLabel21">
    <w:name w:val="ListLabel 21"/>
    <w:uiPriority w:val="99"/>
    <w:rsid w:val="004D13DA"/>
  </w:style>
  <w:style w:type="character" w:customStyle="1" w:styleId="Caratterenotaapidipagina">
    <w:name w:val="Carattere nota a piè di pagina"/>
    <w:uiPriority w:val="99"/>
    <w:rsid w:val="004D13DA"/>
  </w:style>
  <w:style w:type="character" w:styleId="Rimandonotaapidipagina">
    <w:name w:val="footnote reference"/>
    <w:basedOn w:val="Carpredefinitoparagrafo"/>
    <w:uiPriority w:val="99"/>
    <w:rsid w:val="004D13DA"/>
    <w:rPr>
      <w:rFonts w:cs="Times New Roman"/>
      <w:vertAlign w:val="superscript"/>
    </w:rPr>
  </w:style>
  <w:style w:type="character" w:styleId="Rimandonotadichiusura">
    <w:name w:val="endnote reference"/>
    <w:basedOn w:val="Carpredefinitoparagrafo"/>
    <w:uiPriority w:val="99"/>
    <w:rsid w:val="004D13DA"/>
    <w:rPr>
      <w:rFonts w:cs="Times New Roman"/>
      <w:vertAlign w:val="superscript"/>
    </w:rPr>
  </w:style>
  <w:style w:type="character" w:customStyle="1" w:styleId="Caratterenotadichiusura">
    <w:name w:val="Carattere nota di chiusura"/>
    <w:uiPriority w:val="99"/>
    <w:rsid w:val="004D13DA"/>
  </w:style>
  <w:style w:type="character" w:customStyle="1" w:styleId="ListLabel22">
    <w:name w:val="ListLabel 22"/>
    <w:uiPriority w:val="99"/>
    <w:rsid w:val="004D13DA"/>
    <w:rPr>
      <w:sz w:val="16"/>
    </w:rPr>
  </w:style>
  <w:style w:type="character" w:customStyle="1" w:styleId="ListLabel23">
    <w:name w:val="ListLabel 23"/>
    <w:uiPriority w:val="99"/>
    <w:rsid w:val="004D13DA"/>
    <w:rPr>
      <w:rFonts w:ascii="Arial" w:hAnsi="Arial"/>
      <w:sz w:val="15"/>
    </w:rPr>
  </w:style>
  <w:style w:type="character" w:customStyle="1" w:styleId="ListLabel24">
    <w:name w:val="ListLabel 24"/>
    <w:uiPriority w:val="99"/>
    <w:rsid w:val="004D13DA"/>
    <w:rPr>
      <w:rFonts w:ascii="Arial" w:hAnsi="Arial"/>
      <w:b/>
      <w:sz w:val="15"/>
    </w:rPr>
  </w:style>
  <w:style w:type="character" w:customStyle="1" w:styleId="ListLabel25">
    <w:name w:val="ListLabel 25"/>
    <w:uiPriority w:val="99"/>
    <w:rsid w:val="004D13DA"/>
    <w:rPr>
      <w:rFonts w:ascii="Arial" w:hAnsi="Arial"/>
      <w:sz w:val="15"/>
    </w:rPr>
  </w:style>
  <w:style w:type="character" w:customStyle="1" w:styleId="ListLabel26">
    <w:name w:val="ListLabel 26"/>
    <w:uiPriority w:val="99"/>
    <w:rsid w:val="004D13DA"/>
    <w:rPr>
      <w:rFonts w:ascii="Arial" w:hAnsi="Arial"/>
      <w:sz w:val="15"/>
    </w:rPr>
  </w:style>
  <w:style w:type="character" w:customStyle="1" w:styleId="ListLabel27">
    <w:name w:val="ListLabel 27"/>
    <w:uiPriority w:val="99"/>
    <w:rsid w:val="004D13DA"/>
    <w:rPr>
      <w:rFonts w:ascii="Arial" w:hAnsi="Arial"/>
      <w:sz w:val="14"/>
    </w:rPr>
  </w:style>
  <w:style w:type="character" w:customStyle="1" w:styleId="ListLabel28">
    <w:name w:val="ListLabel 28"/>
    <w:uiPriority w:val="99"/>
    <w:rsid w:val="004D13DA"/>
  </w:style>
  <w:style w:type="character" w:customStyle="1" w:styleId="ListLabel29">
    <w:name w:val="ListLabel 29"/>
    <w:uiPriority w:val="99"/>
    <w:rsid w:val="004D13DA"/>
  </w:style>
  <w:style w:type="character" w:customStyle="1" w:styleId="ListLabel30">
    <w:name w:val="ListLabel 30"/>
    <w:uiPriority w:val="99"/>
    <w:rsid w:val="004D13DA"/>
  </w:style>
  <w:style w:type="character" w:customStyle="1" w:styleId="ListLabel31">
    <w:name w:val="ListLabel 31"/>
    <w:uiPriority w:val="99"/>
    <w:rsid w:val="004D13DA"/>
  </w:style>
  <w:style w:type="character" w:customStyle="1" w:styleId="ListLabel32">
    <w:name w:val="ListLabel 32"/>
    <w:uiPriority w:val="99"/>
    <w:rsid w:val="004D13DA"/>
  </w:style>
  <w:style w:type="character" w:customStyle="1" w:styleId="ListLabel33">
    <w:name w:val="ListLabel 33"/>
    <w:uiPriority w:val="99"/>
    <w:rsid w:val="004D13DA"/>
  </w:style>
  <w:style w:type="character" w:customStyle="1" w:styleId="ListLabel34">
    <w:name w:val="ListLabel 34"/>
    <w:uiPriority w:val="99"/>
    <w:rsid w:val="004D13DA"/>
  </w:style>
  <w:style w:type="character" w:customStyle="1" w:styleId="ListLabel35">
    <w:name w:val="ListLabel 35"/>
    <w:uiPriority w:val="99"/>
    <w:rsid w:val="004D13DA"/>
  </w:style>
  <w:style w:type="character" w:customStyle="1" w:styleId="ListLabel36">
    <w:name w:val="ListLabel 36"/>
    <w:uiPriority w:val="99"/>
    <w:rsid w:val="004D13DA"/>
    <w:rPr>
      <w:rFonts w:ascii="Arial" w:hAnsi="Arial"/>
      <w:sz w:val="15"/>
    </w:rPr>
  </w:style>
  <w:style w:type="character" w:customStyle="1" w:styleId="ListLabel37">
    <w:name w:val="ListLabel 37"/>
    <w:uiPriority w:val="99"/>
    <w:rsid w:val="004D13DA"/>
    <w:rPr>
      <w:rFonts w:ascii="Arial" w:hAnsi="Arial"/>
      <w:b/>
      <w:sz w:val="15"/>
    </w:rPr>
  </w:style>
  <w:style w:type="character" w:customStyle="1" w:styleId="ListLabel38">
    <w:name w:val="ListLabel 38"/>
    <w:uiPriority w:val="99"/>
    <w:rsid w:val="004D13DA"/>
    <w:rPr>
      <w:rFonts w:ascii="Arial" w:hAnsi="Arial"/>
      <w:sz w:val="15"/>
    </w:rPr>
  </w:style>
  <w:style w:type="character" w:customStyle="1" w:styleId="ListLabel39">
    <w:name w:val="ListLabel 39"/>
    <w:uiPriority w:val="99"/>
    <w:rsid w:val="004D13DA"/>
    <w:rPr>
      <w:rFonts w:ascii="Arial" w:hAnsi="Arial"/>
      <w:sz w:val="15"/>
    </w:rPr>
  </w:style>
  <w:style w:type="character" w:customStyle="1" w:styleId="ListLabel40">
    <w:name w:val="ListLabel 40"/>
    <w:uiPriority w:val="99"/>
    <w:rsid w:val="004D13DA"/>
    <w:rPr>
      <w:sz w:val="14"/>
    </w:rPr>
  </w:style>
  <w:style w:type="character" w:customStyle="1" w:styleId="ListLabel41">
    <w:name w:val="ListLabel 41"/>
    <w:uiPriority w:val="99"/>
    <w:rsid w:val="004D13DA"/>
  </w:style>
  <w:style w:type="character" w:customStyle="1" w:styleId="ListLabel42">
    <w:name w:val="ListLabel 42"/>
    <w:uiPriority w:val="99"/>
    <w:rsid w:val="004D13DA"/>
  </w:style>
  <w:style w:type="character" w:customStyle="1" w:styleId="ListLabel43">
    <w:name w:val="ListLabel 43"/>
    <w:uiPriority w:val="99"/>
    <w:rsid w:val="004D13DA"/>
  </w:style>
  <w:style w:type="character" w:customStyle="1" w:styleId="ListLabel44">
    <w:name w:val="ListLabel 44"/>
    <w:uiPriority w:val="99"/>
    <w:rsid w:val="004D13DA"/>
  </w:style>
  <w:style w:type="character" w:customStyle="1" w:styleId="ListLabel45">
    <w:name w:val="ListLabel 45"/>
    <w:uiPriority w:val="99"/>
    <w:rsid w:val="004D13DA"/>
  </w:style>
  <w:style w:type="character" w:customStyle="1" w:styleId="ListLabel46">
    <w:name w:val="ListLabel 46"/>
    <w:uiPriority w:val="99"/>
    <w:rsid w:val="004D13DA"/>
  </w:style>
  <w:style w:type="character" w:customStyle="1" w:styleId="ListLabel47">
    <w:name w:val="ListLabel 47"/>
    <w:uiPriority w:val="99"/>
    <w:rsid w:val="004D13DA"/>
  </w:style>
  <w:style w:type="character" w:customStyle="1" w:styleId="ListLabel48">
    <w:name w:val="ListLabel 48"/>
    <w:uiPriority w:val="99"/>
    <w:rsid w:val="004D13DA"/>
  </w:style>
  <w:style w:type="character" w:customStyle="1" w:styleId="ListLabel49">
    <w:name w:val="ListLabel 49"/>
    <w:uiPriority w:val="99"/>
    <w:rsid w:val="004D13DA"/>
    <w:rPr>
      <w:rFonts w:ascii="Arial" w:hAnsi="Arial"/>
      <w:sz w:val="15"/>
    </w:rPr>
  </w:style>
  <w:style w:type="character" w:customStyle="1" w:styleId="ListLabel50">
    <w:name w:val="ListLabel 50"/>
    <w:uiPriority w:val="99"/>
    <w:rsid w:val="004D13DA"/>
    <w:rPr>
      <w:rFonts w:ascii="Arial" w:hAnsi="Arial"/>
      <w:b/>
      <w:sz w:val="15"/>
    </w:rPr>
  </w:style>
  <w:style w:type="character" w:customStyle="1" w:styleId="ListLabel51">
    <w:name w:val="ListLabel 51"/>
    <w:uiPriority w:val="99"/>
    <w:rsid w:val="004D13DA"/>
    <w:rPr>
      <w:rFonts w:ascii="Arial" w:hAnsi="Arial"/>
      <w:sz w:val="15"/>
    </w:rPr>
  </w:style>
  <w:style w:type="character" w:customStyle="1" w:styleId="ListLabel52">
    <w:name w:val="ListLabel 52"/>
    <w:uiPriority w:val="99"/>
    <w:rsid w:val="004D13DA"/>
    <w:rPr>
      <w:rFonts w:ascii="Arial" w:hAnsi="Arial"/>
      <w:sz w:val="15"/>
    </w:rPr>
  </w:style>
  <w:style w:type="character" w:customStyle="1" w:styleId="ListLabel53">
    <w:name w:val="ListLabel 53"/>
    <w:uiPriority w:val="99"/>
    <w:rsid w:val="004D13DA"/>
    <w:rPr>
      <w:sz w:val="14"/>
    </w:rPr>
  </w:style>
  <w:style w:type="character" w:customStyle="1" w:styleId="ListLabel54">
    <w:name w:val="ListLabel 54"/>
    <w:uiPriority w:val="99"/>
    <w:rsid w:val="004D13DA"/>
  </w:style>
  <w:style w:type="character" w:customStyle="1" w:styleId="ListLabel55">
    <w:name w:val="ListLabel 55"/>
    <w:uiPriority w:val="99"/>
    <w:rsid w:val="004D13DA"/>
  </w:style>
  <w:style w:type="character" w:customStyle="1" w:styleId="ListLabel56">
    <w:name w:val="ListLabel 56"/>
    <w:uiPriority w:val="99"/>
    <w:rsid w:val="004D13DA"/>
  </w:style>
  <w:style w:type="character" w:customStyle="1" w:styleId="ListLabel57">
    <w:name w:val="ListLabel 57"/>
    <w:uiPriority w:val="99"/>
    <w:rsid w:val="004D13DA"/>
  </w:style>
  <w:style w:type="character" w:customStyle="1" w:styleId="ListLabel58">
    <w:name w:val="ListLabel 58"/>
    <w:uiPriority w:val="99"/>
    <w:rsid w:val="004D13DA"/>
  </w:style>
  <w:style w:type="character" w:customStyle="1" w:styleId="ListLabel59">
    <w:name w:val="ListLabel 59"/>
    <w:uiPriority w:val="99"/>
    <w:rsid w:val="004D13DA"/>
  </w:style>
  <w:style w:type="character" w:customStyle="1" w:styleId="ListLabel60">
    <w:name w:val="ListLabel 60"/>
    <w:uiPriority w:val="99"/>
    <w:rsid w:val="004D13DA"/>
  </w:style>
  <w:style w:type="character" w:customStyle="1" w:styleId="ListLabel61">
    <w:name w:val="ListLabel 61"/>
    <w:uiPriority w:val="99"/>
    <w:rsid w:val="004D13DA"/>
  </w:style>
  <w:style w:type="character" w:customStyle="1" w:styleId="ListLabel62">
    <w:name w:val="ListLabel 62"/>
    <w:uiPriority w:val="99"/>
    <w:rsid w:val="004D13DA"/>
    <w:rPr>
      <w:rFonts w:ascii="Arial" w:hAnsi="Arial"/>
      <w:sz w:val="15"/>
    </w:rPr>
  </w:style>
  <w:style w:type="character" w:customStyle="1" w:styleId="ListLabel63">
    <w:name w:val="ListLabel 63"/>
    <w:uiPriority w:val="99"/>
    <w:rsid w:val="004D13DA"/>
    <w:rPr>
      <w:rFonts w:ascii="Arial" w:hAnsi="Arial"/>
      <w:b/>
      <w:sz w:val="15"/>
    </w:rPr>
  </w:style>
  <w:style w:type="character" w:customStyle="1" w:styleId="ListLabel64">
    <w:name w:val="ListLabel 64"/>
    <w:uiPriority w:val="99"/>
    <w:rsid w:val="004D13DA"/>
    <w:rPr>
      <w:rFonts w:ascii="Arial" w:hAnsi="Arial"/>
      <w:sz w:val="15"/>
    </w:rPr>
  </w:style>
  <w:style w:type="character" w:customStyle="1" w:styleId="ListLabel65">
    <w:name w:val="ListLabel 65"/>
    <w:uiPriority w:val="99"/>
    <w:rsid w:val="004D13DA"/>
    <w:rPr>
      <w:rFonts w:ascii="Arial" w:hAnsi="Arial"/>
      <w:sz w:val="15"/>
    </w:rPr>
  </w:style>
  <w:style w:type="character" w:customStyle="1" w:styleId="ListLabel66">
    <w:name w:val="ListLabel 66"/>
    <w:uiPriority w:val="99"/>
    <w:rsid w:val="004D13DA"/>
    <w:rPr>
      <w:sz w:val="14"/>
    </w:rPr>
  </w:style>
  <w:style w:type="character" w:customStyle="1" w:styleId="ListLabel67">
    <w:name w:val="ListLabel 67"/>
    <w:uiPriority w:val="99"/>
    <w:rsid w:val="004D13DA"/>
  </w:style>
  <w:style w:type="character" w:customStyle="1" w:styleId="ListLabel68">
    <w:name w:val="ListLabel 68"/>
    <w:uiPriority w:val="99"/>
    <w:rsid w:val="004D13DA"/>
  </w:style>
  <w:style w:type="character" w:customStyle="1" w:styleId="ListLabel69">
    <w:name w:val="ListLabel 69"/>
    <w:uiPriority w:val="99"/>
    <w:rsid w:val="004D13DA"/>
  </w:style>
  <w:style w:type="character" w:customStyle="1" w:styleId="ListLabel70">
    <w:name w:val="ListLabel 70"/>
    <w:uiPriority w:val="99"/>
    <w:rsid w:val="004D13DA"/>
  </w:style>
  <w:style w:type="character" w:customStyle="1" w:styleId="ListLabel71">
    <w:name w:val="ListLabel 71"/>
    <w:uiPriority w:val="99"/>
    <w:rsid w:val="004D13DA"/>
  </w:style>
  <w:style w:type="character" w:customStyle="1" w:styleId="ListLabel72">
    <w:name w:val="ListLabel 72"/>
    <w:uiPriority w:val="99"/>
    <w:rsid w:val="004D13DA"/>
  </w:style>
  <w:style w:type="character" w:customStyle="1" w:styleId="ListLabel73">
    <w:name w:val="ListLabel 73"/>
    <w:uiPriority w:val="99"/>
    <w:rsid w:val="004D13DA"/>
  </w:style>
  <w:style w:type="character" w:customStyle="1" w:styleId="ListLabel74">
    <w:name w:val="ListLabel 74"/>
    <w:uiPriority w:val="99"/>
    <w:rsid w:val="004D13DA"/>
  </w:style>
  <w:style w:type="paragraph" w:customStyle="1" w:styleId="Titolo10">
    <w:name w:val="Titolo1"/>
    <w:basedOn w:val="Normale"/>
    <w:next w:val="Corpotesto"/>
    <w:uiPriority w:val="99"/>
    <w:rsid w:val="004D13DA"/>
    <w:pPr>
      <w:keepNext/>
      <w:spacing w:before="240"/>
    </w:pPr>
    <w:rPr>
      <w:rFonts w:ascii="Liberation Sans" w:eastAsia="Arial Unicode MS" w:hAnsi="Liberation Sans" w:cs="Mangal"/>
      <w:sz w:val="28"/>
      <w:szCs w:val="28"/>
    </w:rPr>
  </w:style>
  <w:style w:type="paragraph" w:styleId="Corpotesto">
    <w:name w:val="Body Text"/>
    <w:basedOn w:val="Normale"/>
    <w:link w:val="CorpotestoCarattere"/>
    <w:uiPriority w:val="99"/>
    <w:rsid w:val="004D13DA"/>
    <w:pPr>
      <w:spacing w:before="0" w:after="140" w:line="288" w:lineRule="auto"/>
    </w:pPr>
  </w:style>
  <w:style w:type="character" w:customStyle="1" w:styleId="CorpotestoCarattere">
    <w:name w:val="Corpo testo Carattere"/>
    <w:basedOn w:val="Carpredefinitoparagrafo"/>
    <w:link w:val="Corpotesto"/>
    <w:uiPriority w:val="99"/>
    <w:semiHidden/>
    <w:locked/>
    <w:rPr>
      <w:rFonts w:cs="Times New Roman"/>
      <w:color w:val="00000A"/>
      <w:kern w:val="1"/>
      <w:sz w:val="24"/>
    </w:rPr>
  </w:style>
  <w:style w:type="paragraph" w:styleId="Elenco">
    <w:name w:val="List"/>
    <w:basedOn w:val="Corpotesto"/>
    <w:uiPriority w:val="99"/>
    <w:rsid w:val="004D13DA"/>
    <w:rPr>
      <w:rFonts w:cs="Mangal"/>
    </w:rPr>
  </w:style>
  <w:style w:type="paragraph" w:styleId="Didascalia">
    <w:name w:val="caption"/>
    <w:basedOn w:val="Normale"/>
    <w:uiPriority w:val="99"/>
    <w:qFormat/>
    <w:rsid w:val="004D13DA"/>
    <w:pPr>
      <w:suppressLineNumbers/>
    </w:pPr>
    <w:rPr>
      <w:rFonts w:cs="Mangal"/>
      <w:i/>
      <w:iCs/>
      <w:szCs w:val="24"/>
    </w:rPr>
  </w:style>
  <w:style w:type="paragraph" w:customStyle="1" w:styleId="Indice">
    <w:name w:val="Indice"/>
    <w:basedOn w:val="Normale"/>
    <w:uiPriority w:val="99"/>
    <w:rsid w:val="004D13DA"/>
    <w:pPr>
      <w:suppressLineNumbers/>
    </w:pPr>
    <w:rPr>
      <w:rFonts w:cs="Mangal"/>
    </w:rPr>
  </w:style>
  <w:style w:type="paragraph" w:customStyle="1" w:styleId="NormalBold">
    <w:name w:val="NormalBold"/>
    <w:basedOn w:val="Normale"/>
    <w:uiPriority w:val="99"/>
    <w:rsid w:val="004D13DA"/>
    <w:pPr>
      <w:widowControl w:val="0"/>
      <w:spacing w:before="0" w:after="0"/>
    </w:pPr>
    <w:rPr>
      <w:b/>
    </w:rPr>
  </w:style>
  <w:style w:type="paragraph" w:styleId="Pidipagina">
    <w:name w:val="footer"/>
    <w:basedOn w:val="Normale"/>
    <w:link w:val="PidipaginaCarattere1"/>
    <w:uiPriority w:val="99"/>
    <w:rsid w:val="004D13DA"/>
    <w:pPr>
      <w:tabs>
        <w:tab w:val="center" w:pos="4535"/>
        <w:tab w:val="right" w:pos="9071"/>
        <w:tab w:val="right" w:pos="9921"/>
      </w:tabs>
      <w:spacing w:before="360" w:after="0"/>
      <w:ind w:left="-850" w:right="-850"/>
    </w:pPr>
  </w:style>
  <w:style w:type="character" w:customStyle="1" w:styleId="PidipaginaCarattere1">
    <w:name w:val="Piè di pagina Carattere1"/>
    <w:basedOn w:val="Carpredefinitoparagrafo"/>
    <w:link w:val="Pidipagina"/>
    <w:uiPriority w:val="99"/>
    <w:semiHidden/>
    <w:locked/>
    <w:rPr>
      <w:rFonts w:cs="Times New Roman"/>
      <w:color w:val="00000A"/>
      <w:kern w:val="1"/>
      <w:sz w:val="24"/>
    </w:rPr>
  </w:style>
  <w:style w:type="paragraph" w:customStyle="1" w:styleId="FootnoteText1">
    <w:name w:val="Footnote Text1"/>
    <w:basedOn w:val="Normale"/>
    <w:uiPriority w:val="99"/>
    <w:rsid w:val="004D13DA"/>
    <w:pPr>
      <w:spacing w:before="0" w:after="0"/>
      <w:ind w:left="720" w:hanging="720"/>
    </w:pPr>
    <w:rPr>
      <w:sz w:val="20"/>
      <w:szCs w:val="20"/>
    </w:rPr>
  </w:style>
  <w:style w:type="paragraph" w:customStyle="1" w:styleId="Text1">
    <w:name w:val="Text 1"/>
    <w:basedOn w:val="Normale"/>
    <w:uiPriority w:val="99"/>
    <w:rsid w:val="004D13DA"/>
    <w:pPr>
      <w:ind w:left="850"/>
    </w:pPr>
  </w:style>
  <w:style w:type="paragraph" w:customStyle="1" w:styleId="NormalLeft">
    <w:name w:val="Normal Left"/>
    <w:basedOn w:val="Normale"/>
    <w:uiPriority w:val="99"/>
    <w:rsid w:val="004D13DA"/>
  </w:style>
  <w:style w:type="paragraph" w:customStyle="1" w:styleId="Tiret0">
    <w:name w:val="Tiret 0"/>
    <w:basedOn w:val="Normale"/>
    <w:uiPriority w:val="99"/>
    <w:rsid w:val="004D13DA"/>
  </w:style>
  <w:style w:type="paragraph" w:customStyle="1" w:styleId="Tiret1">
    <w:name w:val="Tiret 1"/>
    <w:basedOn w:val="Normale"/>
    <w:uiPriority w:val="99"/>
    <w:rsid w:val="004D13DA"/>
  </w:style>
  <w:style w:type="paragraph" w:customStyle="1" w:styleId="NumPar1">
    <w:name w:val="NumPar 1"/>
    <w:basedOn w:val="Normale"/>
    <w:uiPriority w:val="99"/>
    <w:rsid w:val="004D13DA"/>
  </w:style>
  <w:style w:type="paragraph" w:customStyle="1" w:styleId="NumPar2">
    <w:name w:val="NumPar 2"/>
    <w:basedOn w:val="Normale"/>
    <w:uiPriority w:val="99"/>
    <w:rsid w:val="004D13DA"/>
  </w:style>
  <w:style w:type="paragraph" w:customStyle="1" w:styleId="NumPar3">
    <w:name w:val="NumPar 3"/>
    <w:basedOn w:val="Normale"/>
    <w:uiPriority w:val="99"/>
    <w:rsid w:val="004D13DA"/>
  </w:style>
  <w:style w:type="paragraph" w:customStyle="1" w:styleId="NumPar4">
    <w:name w:val="NumPar 4"/>
    <w:basedOn w:val="Normale"/>
    <w:uiPriority w:val="99"/>
    <w:rsid w:val="004D13DA"/>
  </w:style>
  <w:style w:type="paragraph" w:customStyle="1" w:styleId="ChapterTitle">
    <w:name w:val="ChapterTitle"/>
    <w:basedOn w:val="Normale"/>
    <w:uiPriority w:val="99"/>
    <w:rsid w:val="004D13DA"/>
    <w:pPr>
      <w:keepNext/>
      <w:spacing w:after="360"/>
      <w:jc w:val="center"/>
    </w:pPr>
    <w:rPr>
      <w:b/>
      <w:sz w:val="32"/>
    </w:rPr>
  </w:style>
  <w:style w:type="paragraph" w:customStyle="1" w:styleId="SectionTitle">
    <w:name w:val="SectionTitle"/>
    <w:basedOn w:val="Normale"/>
    <w:uiPriority w:val="99"/>
    <w:rsid w:val="004D13DA"/>
    <w:pPr>
      <w:keepNext/>
      <w:spacing w:after="360"/>
      <w:jc w:val="center"/>
    </w:pPr>
    <w:rPr>
      <w:b/>
      <w:smallCaps/>
      <w:sz w:val="28"/>
    </w:rPr>
  </w:style>
  <w:style w:type="paragraph" w:customStyle="1" w:styleId="Annexetitre">
    <w:name w:val="Annexe titre"/>
    <w:basedOn w:val="Normale"/>
    <w:uiPriority w:val="99"/>
    <w:rsid w:val="004D13DA"/>
    <w:pPr>
      <w:jc w:val="center"/>
    </w:pPr>
    <w:rPr>
      <w:b/>
      <w:u w:val="single"/>
    </w:rPr>
  </w:style>
  <w:style w:type="paragraph" w:customStyle="1" w:styleId="Titrearticle">
    <w:name w:val="Titre article"/>
    <w:basedOn w:val="Normale"/>
    <w:uiPriority w:val="99"/>
    <w:rsid w:val="004D13DA"/>
    <w:pPr>
      <w:keepNext/>
      <w:spacing w:before="360"/>
      <w:jc w:val="center"/>
    </w:pPr>
    <w:rPr>
      <w:i/>
    </w:rPr>
  </w:style>
  <w:style w:type="paragraph" w:styleId="Intestazione">
    <w:name w:val="header"/>
    <w:basedOn w:val="Normale"/>
    <w:link w:val="IntestazioneCarattere1"/>
    <w:uiPriority w:val="99"/>
    <w:rsid w:val="004D13DA"/>
    <w:pPr>
      <w:tabs>
        <w:tab w:val="center" w:pos="4819"/>
        <w:tab w:val="right" w:pos="9638"/>
      </w:tabs>
      <w:spacing w:before="0" w:after="0"/>
    </w:pPr>
  </w:style>
  <w:style w:type="character" w:customStyle="1" w:styleId="IntestazioneCarattere1">
    <w:name w:val="Intestazione Carattere1"/>
    <w:basedOn w:val="Carpredefinitoparagrafo"/>
    <w:link w:val="Intestazione"/>
    <w:uiPriority w:val="99"/>
    <w:semiHidden/>
    <w:locked/>
    <w:rPr>
      <w:rFonts w:cs="Times New Roman"/>
      <w:color w:val="00000A"/>
      <w:kern w:val="1"/>
      <w:sz w:val="24"/>
    </w:rPr>
  </w:style>
  <w:style w:type="paragraph" w:customStyle="1" w:styleId="ListParagraph1">
    <w:name w:val="List Paragraph1"/>
    <w:basedOn w:val="Normale"/>
    <w:uiPriority w:val="99"/>
    <w:rsid w:val="004D13DA"/>
    <w:pPr>
      <w:ind w:left="720"/>
      <w:contextualSpacing/>
    </w:pPr>
  </w:style>
  <w:style w:type="paragraph" w:customStyle="1" w:styleId="BalloonText1">
    <w:name w:val="Balloon Text1"/>
    <w:basedOn w:val="Normale"/>
    <w:uiPriority w:val="99"/>
    <w:rsid w:val="004D13DA"/>
    <w:pPr>
      <w:spacing w:before="0" w:after="0"/>
    </w:pPr>
    <w:rPr>
      <w:rFonts w:ascii="Tahoma" w:hAnsi="Tahoma" w:cs="Tahoma"/>
      <w:sz w:val="16"/>
      <w:szCs w:val="16"/>
    </w:rPr>
  </w:style>
  <w:style w:type="paragraph" w:customStyle="1" w:styleId="NormalWeb1">
    <w:name w:val="Normal (Web)1"/>
    <w:basedOn w:val="Normale"/>
    <w:uiPriority w:val="99"/>
    <w:rsid w:val="004D13DA"/>
    <w:pPr>
      <w:spacing w:before="280" w:after="280"/>
    </w:pPr>
    <w:rPr>
      <w:szCs w:val="24"/>
    </w:rPr>
  </w:style>
  <w:style w:type="paragraph" w:styleId="Testonotaapidipagina">
    <w:name w:val="footnote text"/>
    <w:basedOn w:val="Normale"/>
    <w:link w:val="TestonotaapidipaginaCarattere1"/>
    <w:uiPriority w:val="99"/>
    <w:rsid w:val="004D13DA"/>
  </w:style>
  <w:style w:type="character" w:customStyle="1" w:styleId="TestonotaapidipaginaCarattere1">
    <w:name w:val="Testo nota a piè di pagina Carattere1"/>
    <w:basedOn w:val="Carpredefinitoparagrafo"/>
    <w:link w:val="Testonotaapidipagina"/>
    <w:uiPriority w:val="99"/>
    <w:semiHidden/>
    <w:locked/>
    <w:rPr>
      <w:rFonts w:cs="Times New Roman"/>
      <w:color w:val="00000A"/>
      <w:kern w:val="1"/>
      <w:sz w:val="20"/>
      <w:szCs w:val="20"/>
    </w:rPr>
  </w:style>
  <w:style w:type="paragraph" w:customStyle="1" w:styleId="Contenutotabella">
    <w:name w:val="Contenuto tabella"/>
    <w:basedOn w:val="Normale"/>
    <w:uiPriority w:val="99"/>
    <w:rsid w:val="004D13DA"/>
  </w:style>
  <w:style w:type="paragraph" w:customStyle="1" w:styleId="Titolotabella">
    <w:name w:val="Titolo tabella"/>
    <w:basedOn w:val="Contenutotabella"/>
    <w:uiPriority w:val="99"/>
    <w:rsid w:val="004D13DA"/>
  </w:style>
  <w:style w:type="paragraph" w:customStyle="1" w:styleId="western">
    <w:name w:val="western"/>
    <w:basedOn w:val="Normale"/>
    <w:uiPriority w:val="99"/>
    <w:rsid w:val="00270DA2"/>
    <w:pPr>
      <w:suppressAutoHyphens w:val="0"/>
      <w:spacing w:before="100" w:beforeAutospacing="1" w:after="142" w:line="288" w:lineRule="auto"/>
    </w:pPr>
    <w:rPr>
      <w:color w:val="auto"/>
      <w:kern w:val="0"/>
      <w:szCs w:val="24"/>
    </w:rPr>
  </w:style>
  <w:style w:type="character" w:customStyle="1" w:styleId="small">
    <w:name w:val="small"/>
    <w:basedOn w:val="Carpredefinitoparagrafo"/>
    <w:uiPriority w:val="99"/>
    <w:rsid w:val="00F575CF"/>
    <w:rPr>
      <w:rFonts w:cs="Times New Roman"/>
    </w:rPr>
  </w:style>
  <w:style w:type="paragraph" w:styleId="Testofumetto">
    <w:name w:val="Balloon Text"/>
    <w:basedOn w:val="Normale"/>
    <w:link w:val="TestofumettoCarattere1"/>
    <w:uiPriority w:val="99"/>
    <w:semiHidden/>
    <w:rsid w:val="00F62D30"/>
    <w:pPr>
      <w:spacing w:before="0" w:after="0"/>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locked/>
    <w:rsid w:val="00F62D30"/>
    <w:rPr>
      <w:rFonts w:ascii="Tahoma" w:hAnsi="Tahoma" w:cs="Times New Roman"/>
      <w:color w:val="00000A"/>
      <w:kern w:val="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559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6083</Words>
  <Characters>36881</Characters>
  <Application>Microsoft Office Word</Application>
  <DocSecurity>0</DocSecurity>
  <Lines>307</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Beniamino</cp:lastModifiedBy>
  <cp:revision>3</cp:revision>
  <cp:lastPrinted>2021-06-14T08:35:00Z</cp:lastPrinted>
  <dcterms:created xsi:type="dcterms:W3CDTF">2023-06-29T08:06:00Z</dcterms:created>
  <dcterms:modified xsi:type="dcterms:W3CDTF">2023-06-29T13:15:00Z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